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0001" w:rsidRDefault="005F0001" w:rsidP="00F17FCB">
      <w:pPr>
        <w:jc w:val="center"/>
        <w:rPr>
          <w:rFonts w:ascii="Calibri" w:hAnsi="Calibri"/>
          <w:b/>
          <w:sz w:val="18"/>
          <w:szCs w:val="18"/>
        </w:rPr>
      </w:pPr>
    </w:p>
    <w:p w:rsidR="00F17FCB" w:rsidRPr="007F0606" w:rsidRDefault="0030042D" w:rsidP="00F17FCB">
      <w:pPr>
        <w:jc w:val="center"/>
        <w:rPr>
          <w:rFonts w:ascii="Calibri" w:hAnsi="Calibri"/>
          <w:b/>
          <w:sz w:val="18"/>
          <w:szCs w:val="18"/>
        </w:rPr>
      </w:pPr>
      <w:r w:rsidRPr="007F0606">
        <w:rPr>
          <w:rFonts w:ascii="Calibri" w:hAnsi="Calibri"/>
          <w:b/>
          <w:sz w:val="18"/>
          <w:szCs w:val="18"/>
        </w:rPr>
        <w:t>I</w:t>
      </w:r>
      <w:r w:rsidR="00F17FCB" w:rsidRPr="007F0606">
        <w:rPr>
          <w:rFonts w:ascii="Calibri" w:hAnsi="Calibri"/>
          <w:b/>
          <w:sz w:val="18"/>
          <w:szCs w:val="18"/>
        </w:rPr>
        <w:t>STANZA DI PARTECIPAZIONE</w:t>
      </w:r>
    </w:p>
    <w:p w:rsidR="00F17FCB" w:rsidRPr="007F0606" w:rsidRDefault="00F17FCB" w:rsidP="00F17FCB">
      <w:pPr>
        <w:jc w:val="center"/>
        <w:rPr>
          <w:rFonts w:ascii="Calibri" w:hAnsi="Calibri"/>
          <w:b/>
          <w:sz w:val="18"/>
          <w:szCs w:val="18"/>
        </w:rPr>
      </w:pPr>
    </w:p>
    <w:p w:rsidR="00F17FCB" w:rsidRPr="007F0606" w:rsidRDefault="00F17FCB" w:rsidP="00F17FCB">
      <w:pPr>
        <w:jc w:val="center"/>
        <w:rPr>
          <w:rFonts w:ascii="Calibri" w:hAnsi="Calibri"/>
          <w:b/>
          <w:sz w:val="18"/>
          <w:szCs w:val="18"/>
        </w:rPr>
      </w:pPr>
      <w:r w:rsidRPr="007F0606">
        <w:rPr>
          <w:rFonts w:ascii="Calibri" w:hAnsi="Calibri"/>
          <w:b/>
          <w:sz w:val="18"/>
          <w:szCs w:val="18"/>
        </w:rPr>
        <w:t>“SCUOLA VIVA” – Telesi@ction</w:t>
      </w:r>
      <w:r w:rsidR="007E2F8A" w:rsidRPr="007F0606">
        <w:rPr>
          <w:rFonts w:ascii="Calibri" w:hAnsi="Calibri"/>
          <w:b/>
          <w:sz w:val="18"/>
          <w:szCs w:val="18"/>
        </w:rPr>
        <w:t xml:space="preserve"> </w:t>
      </w:r>
      <w:r w:rsidR="00077B3D">
        <w:rPr>
          <w:rFonts w:ascii="Calibri" w:hAnsi="Calibri"/>
          <w:b/>
          <w:sz w:val="18"/>
          <w:szCs w:val="18"/>
        </w:rPr>
        <w:t>quarta</w:t>
      </w:r>
      <w:r w:rsidR="0032207C">
        <w:rPr>
          <w:rFonts w:ascii="Calibri" w:hAnsi="Calibri"/>
          <w:b/>
          <w:sz w:val="18"/>
          <w:szCs w:val="18"/>
        </w:rPr>
        <w:t xml:space="preserve"> </w:t>
      </w:r>
      <w:r w:rsidR="007E2F8A" w:rsidRPr="007F0606">
        <w:rPr>
          <w:rFonts w:ascii="Calibri" w:hAnsi="Calibri"/>
          <w:b/>
          <w:sz w:val="18"/>
          <w:szCs w:val="18"/>
        </w:rPr>
        <w:t>annualità</w:t>
      </w:r>
    </w:p>
    <w:p w:rsidR="00F17FCB" w:rsidRPr="007F0606" w:rsidRDefault="00F17FCB" w:rsidP="00F17FCB">
      <w:pPr>
        <w:rPr>
          <w:rFonts w:ascii="Calibri" w:hAnsi="Calibri"/>
          <w:sz w:val="18"/>
          <w:szCs w:val="18"/>
        </w:rPr>
      </w:pPr>
    </w:p>
    <w:p w:rsidR="00866115" w:rsidRPr="007F0606" w:rsidRDefault="00866115" w:rsidP="00F17FCB">
      <w:pPr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z w:val="18"/>
          <w:szCs w:val="18"/>
        </w:rPr>
        <w:t>Il/La</w:t>
      </w:r>
      <w:r w:rsidRPr="007F0606">
        <w:rPr>
          <w:rFonts w:ascii="Calibri" w:hAnsi="Calibri"/>
          <w:sz w:val="18"/>
          <w:szCs w:val="18"/>
        </w:rPr>
        <w:tab/>
        <w:t>sottoscritto/a</w:t>
      </w:r>
      <w:r w:rsidR="00F17FCB" w:rsidRPr="007F0606">
        <w:rPr>
          <w:rFonts w:ascii="Calibri" w:hAnsi="Calibri"/>
          <w:sz w:val="18"/>
          <w:szCs w:val="18"/>
        </w:rPr>
        <w:t>_______________________________</w:t>
      </w:r>
      <w:r w:rsidRPr="007F0606">
        <w:rPr>
          <w:rFonts w:ascii="Calibri" w:hAnsi="Calibri"/>
          <w:sz w:val="18"/>
          <w:szCs w:val="18"/>
        </w:rPr>
        <w:tab/>
        <w:t>nato/a</w:t>
      </w:r>
      <w:r w:rsidR="00F17FCB" w:rsidRPr="007F0606">
        <w:rPr>
          <w:rFonts w:ascii="Calibri" w:hAnsi="Calibri"/>
          <w:sz w:val="18"/>
          <w:szCs w:val="18"/>
        </w:rPr>
        <w:t>_____________</w:t>
      </w:r>
      <w:r w:rsidR="00E0353E" w:rsidRPr="007F0606">
        <w:rPr>
          <w:rFonts w:ascii="Calibri" w:hAnsi="Calibri"/>
          <w:sz w:val="18"/>
          <w:szCs w:val="18"/>
        </w:rPr>
        <w:t>____________________</w:t>
      </w:r>
      <w:r w:rsidR="00F17FCB" w:rsidRPr="007F0606">
        <w:rPr>
          <w:rFonts w:ascii="Calibri" w:hAnsi="Calibri"/>
          <w:sz w:val="18"/>
          <w:szCs w:val="18"/>
        </w:rPr>
        <w:t>_</w:t>
      </w:r>
    </w:p>
    <w:p w:rsidR="004455FC" w:rsidRPr="007F0606" w:rsidRDefault="004455FC" w:rsidP="00F17FCB">
      <w:pPr>
        <w:rPr>
          <w:rFonts w:ascii="Calibri" w:hAnsi="Calibri"/>
          <w:sz w:val="18"/>
          <w:szCs w:val="18"/>
        </w:rPr>
      </w:pPr>
    </w:p>
    <w:p w:rsidR="00866115" w:rsidRPr="007F0606" w:rsidRDefault="00F17FCB" w:rsidP="00F17FCB">
      <w:pPr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z w:val="18"/>
          <w:szCs w:val="18"/>
        </w:rPr>
        <w:t xml:space="preserve"> </w:t>
      </w:r>
      <w:r w:rsidR="00866115" w:rsidRPr="007F0606">
        <w:rPr>
          <w:rFonts w:ascii="Calibri" w:hAnsi="Calibri"/>
          <w:sz w:val="18"/>
          <w:szCs w:val="18"/>
        </w:rPr>
        <w:t>prov.</w:t>
      </w:r>
      <w:r w:rsidRPr="007F0606">
        <w:rPr>
          <w:rFonts w:ascii="Calibri" w:hAnsi="Calibri"/>
          <w:sz w:val="18"/>
          <w:szCs w:val="18"/>
        </w:rPr>
        <w:t>______________</w:t>
      </w:r>
      <w:r w:rsidR="00866115" w:rsidRPr="007F0606">
        <w:rPr>
          <w:rFonts w:ascii="Calibri" w:hAnsi="Calibri"/>
          <w:sz w:val="18"/>
          <w:szCs w:val="18"/>
        </w:rPr>
        <w:tab/>
        <w:t xml:space="preserve">il </w:t>
      </w:r>
      <w:r w:rsidRPr="007F0606">
        <w:rPr>
          <w:rFonts w:ascii="Calibri" w:hAnsi="Calibri"/>
          <w:sz w:val="18"/>
          <w:szCs w:val="18"/>
        </w:rPr>
        <w:t>____________________</w:t>
      </w:r>
      <w:r w:rsidR="00866115" w:rsidRPr="007F0606">
        <w:rPr>
          <w:rFonts w:ascii="Calibri" w:hAnsi="Calibri"/>
          <w:sz w:val="18"/>
          <w:szCs w:val="18"/>
        </w:rPr>
        <w:tab/>
      </w:r>
      <w:r w:rsidRPr="007F0606">
        <w:rPr>
          <w:rFonts w:ascii="Calibri" w:hAnsi="Calibri"/>
          <w:sz w:val="18"/>
          <w:szCs w:val="18"/>
        </w:rPr>
        <w:t>C</w:t>
      </w:r>
      <w:r w:rsidR="00866115" w:rsidRPr="007F0606">
        <w:rPr>
          <w:rFonts w:ascii="Calibri" w:hAnsi="Calibri"/>
          <w:sz w:val="18"/>
          <w:szCs w:val="18"/>
        </w:rPr>
        <w:t>.F.</w:t>
      </w:r>
      <w:r w:rsidR="00866115" w:rsidRPr="007F0606">
        <w:rPr>
          <w:rFonts w:ascii="Calibri" w:hAnsi="Calibri"/>
          <w:spacing w:val="4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  <w:u w:val="single"/>
        </w:rPr>
        <w:t>_____________________________</w:t>
      </w:r>
    </w:p>
    <w:p w:rsidR="00F17FCB" w:rsidRPr="007F0606" w:rsidRDefault="00866115" w:rsidP="00F17FCB">
      <w:pPr>
        <w:pStyle w:val="Corpotesto"/>
        <w:tabs>
          <w:tab w:val="left" w:pos="2668"/>
          <w:tab w:val="left" w:pos="6037"/>
          <w:tab w:val="left" w:pos="6472"/>
          <w:tab w:val="left" w:pos="7553"/>
          <w:tab w:val="left" w:pos="9711"/>
        </w:tabs>
        <w:kinsoku w:val="0"/>
        <w:overflowPunct w:val="0"/>
        <w:spacing w:before="126"/>
        <w:ind w:right="104"/>
        <w:jc w:val="both"/>
        <w:rPr>
          <w:rFonts w:ascii="Calibri" w:hAnsi="Calibri"/>
          <w:spacing w:val="-1"/>
          <w:sz w:val="18"/>
          <w:szCs w:val="18"/>
        </w:rPr>
      </w:pPr>
      <w:r w:rsidRPr="007F0606">
        <w:rPr>
          <w:rFonts w:ascii="Calibri" w:hAnsi="Calibri"/>
          <w:spacing w:val="-1"/>
          <w:sz w:val="18"/>
          <w:szCs w:val="18"/>
        </w:rPr>
        <w:t>Residente</w:t>
      </w:r>
      <w:r w:rsidRPr="007F0606">
        <w:rPr>
          <w:rFonts w:ascii="Calibri" w:hAnsi="Calibri"/>
          <w:sz w:val="18"/>
          <w:szCs w:val="18"/>
        </w:rPr>
        <w:t xml:space="preserve"> in</w:t>
      </w:r>
      <w:r w:rsidRPr="007F0606">
        <w:rPr>
          <w:rFonts w:ascii="Calibri" w:hAnsi="Calibri"/>
          <w:sz w:val="18"/>
          <w:szCs w:val="18"/>
          <w:u w:val="single"/>
        </w:rPr>
        <w:tab/>
      </w:r>
      <w:r w:rsidRPr="007F0606">
        <w:rPr>
          <w:rFonts w:ascii="Calibri" w:hAnsi="Calibri"/>
          <w:sz w:val="18"/>
          <w:szCs w:val="18"/>
          <w:u w:val="single"/>
        </w:rPr>
        <w:tab/>
      </w:r>
      <w:r w:rsidRPr="007F0606">
        <w:rPr>
          <w:rFonts w:ascii="Calibri" w:hAnsi="Calibri"/>
          <w:spacing w:val="-3"/>
          <w:sz w:val="18"/>
          <w:szCs w:val="18"/>
        </w:rPr>
        <w:t>prov.</w:t>
      </w:r>
      <w:r w:rsidR="00F17FCB" w:rsidRPr="007F0606">
        <w:rPr>
          <w:rFonts w:ascii="Calibri" w:hAnsi="Calibri"/>
          <w:spacing w:val="4"/>
          <w:sz w:val="18"/>
          <w:szCs w:val="18"/>
        </w:rPr>
        <w:t>__</w:t>
      </w:r>
      <w:r w:rsidRPr="007F0606">
        <w:rPr>
          <w:rFonts w:ascii="Calibri" w:hAnsi="Calibri"/>
          <w:w w:val="149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spacing w:val="26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via/Piaz</w:t>
      </w:r>
      <w:r w:rsidR="00F17FCB" w:rsidRPr="007F0606">
        <w:rPr>
          <w:rFonts w:ascii="Calibri" w:hAnsi="Calibri"/>
          <w:spacing w:val="-1"/>
          <w:sz w:val="18"/>
          <w:szCs w:val="18"/>
        </w:rPr>
        <w:t>za</w:t>
      </w:r>
      <w:r w:rsidR="004455FC" w:rsidRPr="007F0606">
        <w:rPr>
          <w:rFonts w:ascii="Calibri" w:hAnsi="Calibri"/>
          <w:spacing w:val="-1"/>
          <w:sz w:val="18"/>
          <w:szCs w:val="18"/>
        </w:rPr>
        <w:t>_______________________</w:t>
      </w:r>
    </w:p>
    <w:p w:rsidR="00F17FCB" w:rsidRPr="007F0606" w:rsidRDefault="00866115" w:rsidP="00F17FCB">
      <w:pPr>
        <w:pStyle w:val="Corpotesto"/>
        <w:tabs>
          <w:tab w:val="left" w:pos="2668"/>
          <w:tab w:val="left" w:pos="6037"/>
          <w:tab w:val="left" w:pos="6472"/>
          <w:tab w:val="left" w:pos="7553"/>
          <w:tab w:val="left" w:pos="9711"/>
        </w:tabs>
        <w:kinsoku w:val="0"/>
        <w:overflowPunct w:val="0"/>
        <w:spacing w:before="126"/>
        <w:ind w:right="104"/>
        <w:jc w:val="both"/>
        <w:rPr>
          <w:rFonts w:ascii="Calibri" w:hAnsi="Calibri"/>
          <w:w w:val="121"/>
          <w:sz w:val="18"/>
          <w:szCs w:val="18"/>
          <w:u w:val="single"/>
        </w:rPr>
      </w:pPr>
      <w:r w:rsidRPr="007F0606">
        <w:rPr>
          <w:rFonts w:ascii="Calibri" w:hAnsi="Calibri"/>
          <w:spacing w:val="-3"/>
          <w:sz w:val="18"/>
          <w:szCs w:val="18"/>
        </w:rPr>
        <w:t>n.</w:t>
      </w:r>
      <w:r w:rsidRPr="007F0606">
        <w:rPr>
          <w:rFonts w:ascii="Calibri" w:hAnsi="Calibri"/>
          <w:sz w:val="18"/>
          <w:szCs w:val="18"/>
        </w:rPr>
        <w:t xml:space="preserve">                  </w:t>
      </w:r>
      <w:r w:rsidRPr="007F0606">
        <w:rPr>
          <w:rFonts w:ascii="Calibri" w:hAnsi="Calibri"/>
          <w:spacing w:val="20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civ.</w:t>
      </w:r>
      <w:r w:rsidRPr="007F0606">
        <w:rPr>
          <w:rFonts w:ascii="Calibri" w:hAnsi="Calibri"/>
          <w:spacing w:val="4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sz w:val="18"/>
          <w:szCs w:val="18"/>
          <w:u w:val="single"/>
        </w:rPr>
        <w:tab/>
      </w:r>
      <w:r w:rsidRPr="007F0606">
        <w:rPr>
          <w:rFonts w:ascii="Calibri" w:hAnsi="Calibri"/>
          <w:w w:val="61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spacing w:val="30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telefono</w:t>
      </w:r>
      <w:r w:rsidRPr="007F0606">
        <w:rPr>
          <w:rFonts w:ascii="Calibri" w:hAnsi="Calibri"/>
          <w:spacing w:val="-2"/>
          <w:sz w:val="18"/>
          <w:szCs w:val="18"/>
          <w:u w:val="single"/>
        </w:rPr>
        <w:tab/>
      </w:r>
      <w:r w:rsidRPr="007F0606">
        <w:rPr>
          <w:rFonts w:ascii="Calibri" w:hAnsi="Calibri"/>
          <w:spacing w:val="-2"/>
          <w:sz w:val="18"/>
          <w:szCs w:val="18"/>
          <w:u w:val="single"/>
        </w:rPr>
        <w:tab/>
      </w:r>
      <w:r w:rsidRPr="007F0606">
        <w:rPr>
          <w:rFonts w:ascii="Calibri" w:hAnsi="Calibri"/>
          <w:spacing w:val="-3"/>
          <w:sz w:val="18"/>
          <w:szCs w:val="18"/>
        </w:rPr>
        <w:t>cell.</w:t>
      </w:r>
      <w:r w:rsidRPr="007F0606">
        <w:rPr>
          <w:rFonts w:ascii="Calibri" w:hAnsi="Calibri"/>
          <w:spacing w:val="4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sz w:val="18"/>
          <w:szCs w:val="18"/>
          <w:u w:val="single"/>
        </w:rPr>
        <w:tab/>
      </w:r>
      <w:r w:rsidRPr="007F0606">
        <w:rPr>
          <w:rFonts w:ascii="Calibri" w:hAnsi="Calibri"/>
          <w:sz w:val="18"/>
          <w:szCs w:val="18"/>
          <w:u w:val="single"/>
        </w:rPr>
        <w:tab/>
      </w:r>
      <w:r w:rsidRPr="007F0606">
        <w:rPr>
          <w:rFonts w:ascii="Calibri" w:hAnsi="Calibri"/>
          <w:w w:val="121"/>
          <w:sz w:val="18"/>
          <w:szCs w:val="18"/>
          <w:u w:val="single"/>
        </w:rPr>
        <w:t xml:space="preserve"> </w:t>
      </w:r>
    </w:p>
    <w:p w:rsidR="00866115" w:rsidRPr="007F0606" w:rsidRDefault="00866115" w:rsidP="00F17FCB">
      <w:pPr>
        <w:pStyle w:val="Corpotesto"/>
        <w:tabs>
          <w:tab w:val="left" w:pos="2668"/>
          <w:tab w:val="left" w:pos="6037"/>
          <w:tab w:val="left" w:pos="6472"/>
          <w:tab w:val="left" w:pos="7553"/>
          <w:tab w:val="left" w:pos="9711"/>
        </w:tabs>
        <w:kinsoku w:val="0"/>
        <w:overflowPunct w:val="0"/>
        <w:spacing w:before="126"/>
        <w:ind w:right="104"/>
        <w:jc w:val="both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pacing w:val="21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Classe</w:t>
      </w:r>
      <w:r w:rsidRPr="007F0606">
        <w:rPr>
          <w:rFonts w:ascii="Calibri" w:hAnsi="Calibri"/>
          <w:spacing w:val="-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frequentata</w:t>
      </w:r>
      <w:r w:rsidRPr="007F0606">
        <w:rPr>
          <w:rFonts w:ascii="Calibri" w:hAnsi="Calibri"/>
          <w:spacing w:val="-1"/>
          <w:sz w:val="18"/>
          <w:szCs w:val="18"/>
          <w:u w:val="single"/>
        </w:rPr>
        <w:tab/>
      </w:r>
      <w:r w:rsidRPr="007F0606">
        <w:rPr>
          <w:rFonts w:ascii="Calibri" w:hAnsi="Calibri"/>
          <w:spacing w:val="-1"/>
          <w:sz w:val="18"/>
          <w:szCs w:val="18"/>
        </w:rPr>
        <w:t>indirizzo</w:t>
      </w:r>
      <w:r w:rsidRPr="007F0606">
        <w:rPr>
          <w:rFonts w:ascii="Calibri" w:hAnsi="Calibri"/>
          <w:spacing w:val="-1"/>
          <w:sz w:val="18"/>
          <w:szCs w:val="18"/>
          <w:u w:val="single"/>
        </w:rPr>
        <w:tab/>
      </w:r>
      <w:r w:rsidRPr="007F0606">
        <w:rPr>
          <w:rFonts w:ascii="Calibri" w:hAnsi="Calibri"/>
          <w:spacing w:val="-1"/>
          <w:sz w:val="18"/>
          <w:szCs w:val="18"/>
          <w:u w:val="single"/>
        </w:rPr>
        <w:tab/>
      </w:r>
      <w:r w:rsidRPr="007F0606">
        <w:rPr>
          <w:rFonts w:ascii="Calibri" w:hAnsi="Calibri"/>
          <w:spacing w:val="-2"/>
          <w:sz w:val="18"/>
          <w:szCs w:val="18"/>
        </w:rPr>
        <w:t>sede</w:t>
      </w:r>
      <w:r w:rsidRPr="007F0606">
        <w:rPr>
          <w:rFonts w:ascii="Calibri" w:hAnsi="Calibri"/>
          <w:spacing w:val="-5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sz w:val="18"/>
          <w:szCs w:val="18"/>
          <w:u w:val="single"/>
        </w:rPr>
        <w:tab/>
      </w:r>
      <w:r w:rsidRPr="007F0606">
        <w:rPr>
          <w:rFonts w:ascii="Calibri" w:hAnsi="Calibri"/>
          <w:sz w:val="18"/>
          <w:szCs w:val="18"/>
          <w:u w:val="single"/>
        </w:rPr>
        <w:tab/>
      </w:r>
    </w:p>
    <w:p w:rsidR="00866115" w:rsidRPr="007F0606" w:rsidRDefault="00866115" w:rsidP="00F17FCB">
      <w:pPr>
        <w:pStyle w:val="Corpotesto"/>
        <w:kinsoku w:val="0"/>
        <w:overflowPunct w:val="0"/>
        <w:spacing w:before="8"/>
        <w:rPr>
          <w:rFonts w:ascii="Calibri" w:hAnsi="Calibri"/>
          <w:sz w:val="18"/>
          <w:szCs w:val="18"/>
        </w:rPr>
      </w:pPr>
    </w:p>
    <w:p w:rsidR="00866115" w:rsidRPr="007F0606" w:rsidRDefault="00866115" w:rsidP="00F17FCB">
      <w:pPr>
        <w:pStyle w:val="Corpotesto"/>
        <w:kinsoku w:val="0"/>
        <w:overflowPunct w:val="0"/>
        <w:spacing w:before="72"/>
        <w:ind w:left="1903" w:right="1939"/>
        <w:jc w:val="center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b/>
          <w:bCs/>
          <w:sz w:val="18"/>
          <w:szCs w:val="18"/>
        </w:rPr>
        <w:t>CHIEDE</w:t>
      </w:r>
    </w:p>
    <w:p w:rsidR="00866115" w:rsidRPr="007F0606" w:rsidRDefault="00866115" w:rsidP="00F17FCB">
      <w:pPr>
        <w:pStyle w:val="Corpotesto"/>
        <w:kinsoku w:val="0"/>
        <w:overflowPunct w:val="0"/>
        <w:spacing w:before="188"/>
        <w:rPr>
          <w:rFonts w:ascii="Calibri" w:hAnsi="Calibri"/>
          <w:i/>
          <w:iCs/>
          <w:sz w:val="18"/>
          <w:szCs w:val="18"/>
        </w:rPr>
      </w:pPr>
      <w:r w:rsidRPr="007F0606">
        <w:rPr>
          <w:rFonts w:ascii="Calibri" w:hAnsi="Calibri"/>
          <w:sz w:val="18"/>
          <w:szCs w:val="18"/>
        </w:rPr>
        <w:t>di</w:t>
      </w:r>
      <w:r w:rsidRPr="007F0606">
        <w:rPr>
          <w:rFonts w:ascii="Calibri" w:hAnsi="Calibri"/>
          <w:spacing w:val="-2"/>
          <w:sz w:val="18"/>
          <w:szCs w:val="18"/>
        </w:rPr>
        <w:t xml:space="preserve"> poter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partecipare</w:t>
      </w:r>
      <w:r w:rsidRPr="007F0606">
        <w:rPr>
          <w:rFonts w:ascii="Calibri" w:hAnsi="Calibri"/>
          <w:spacing w:val="-5"/>
          <w:sz w:val="18"/>
          <w:szCs w:val="18"/>
        </w:rPr>
        <w:t xml:space="preserve"> </w:t>
      </w:r>
      <w:r w:rsidRPr="007F0606">
        <w:rPr>
          <w:rFonts w:ascii="Calibri" w:hAnsi="Calibri"/>
          <w:spacing w:val="1"/>
          <w:sz w:val="18"/>
          <w:szCs w:val="18"/>
        </w:rPr>
        <w:t>al</w:t>
      </w:r>
      <w:r w:rsidRPr="007F0606">
        <w:rPr>
          <w:rFonts w:ascii="Calibri" w:hAnsi="Calibri"/>
          <w:spacing w:val="-2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progetto</w:t>
      </w:r>
      <w:r w:rsidRPr="007F0606">
        <w:rPr>
          <w:rFonts w:ascii="Calibri" w:hAnsi="Calibri"/>
          <w:spacing w:val="-3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“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SCUOLA</w:t>
      </w:r>
      <w:r w:rsidRPr="007F0606">
        <w:rPr>
          <w:rFonts w:ascii="Calibri" w:hAnsi="Calibri"/>
          <w:spacing w:val="-4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VIVA”</w:t>
      </w:r>
      <w:r w:rsidRPr="007F0606">
        <w:rPr>
          <w:rFonts w:ascii="Calibri" w:hAnsi="Calibri"/>
          <w:sz w:val="18"/>
          <w:szCs w:val="18"/>
        </w:rPr>
        <w:t xml:space="preserve"> –</w:t>
      </w:r>
      <w:r w:rsidRPr="007F0606">
        <w:rPr>
          <w:rFonts w:ascii="Calibri" w:hAnsi="Calibri"/>
          <w:spacing w:val="2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Telesi@ction</w:t>
      </w:r>
      <w:r w:rsidR="007F0606" w:rsidRPr="007F0606">
        <w:rPr>
          <w:rFonts w:ascii="Calibri" w:hAnsi="Calibri"/>
          <w:spacing w:val="-1"/>
          <w:sz w:val="18"/>
          <w:szCs w:val="18"/>
        </w:rPr>
        <w:t xml:space="preserve"> </w:t>
      </w:r>
      <w:r w:rsidR="00077B3D">
        <w:rPr>
          <w:rFonts w:ascii="Calibri" w:hAnsi="Calibri"/>
          <w:spacing w:val="-1"/>
          <w:sz w:val="18"/>
          <w:szCs w:val="18"/>
        </w:rPr>
        <w:t>quarta</w:t>
      </w:r>
      <w:r w:rsidR="0032207C">
        <w:rPr>
          <w:rFonts w:ascii="Calibri" w:hAnsi="Calibri"/>
          <w:spacing w:val="-1"/>
          <w:sz w:val="18"/>
          <w:szCs w:val="18"/>
        </w:rPr>
        <w:t xml:space="preserve"> </w:t>
      </w:r>
      <w:r w:rsidR="007F0606" w:rsidRPr="007F0606">
        <w:rPr>
          <w:rFonts w:ascii="Calibri" w:hAnsi="Calibri"/>
          <w:spacing w:val="-1"/>
          <w:sz w:val="18"/>
          <w:szCs w:val="18"/>
        </w:rPr>
        <w:t xml:space="preserve"> annuallità</w:t>
      </w:r>
      <w:r w:rsidRPr="007F0606">
        <w:rPr>
          <w:rFonts w:ascii="Calibri" w:hAnsi="Calibri"/>
          <w:i/>
          <w:iCs/>
          <w:sz w:val="18"/>
          <w:szCs w:val="18"/>
        </w:rPr>
        <w:t>:</w:t>
      </w:r>
    </w:p>
    <w:p w:rsidR="00866115" w:rsidRPr="007F0606" w:rsidRDefault="00866115" w:rsidP="00F17FCB">
      <w:pPr>
        <w:pStyle w:val="Corpotesto"/>
        <w:widowControl w:val="0"/>
        <w:numPr>
          <w:ilvl w:val="0"/>
          <w:numId w:val="27"/>
        </w:numPr>
        <w:suppressAutoHyphens w:val="0"/>
        <w:kinsoku w:val="0"/>
        <w:overflowPunct w:val="0"/>
        <w:autoSpaceDE w:val="0"/>
        <w:autoSpaceDN w:val="0"/>
        <w:adjustRightInd w:val="0"/>
        <w:spacing w:before="188" w:after="0"/>
        <w:rPr>
          <w:rFonts w:ascii="Calibri" w:hAnsi="Calibri"/>
          <w:spacing w:val="-1"/>
          <w:sz w:val="18"/>
          <w:szCs w:val="18"/>
        </w:rPr>
      </w:pPr>
      <w:r w:rsidRPr="007F0606">
        <w:rPr>
          <w:rFonts w:ascii="Calibri" w:hAnsi="Calibri"/>
          <w:spacing w:val="-1"/>
          <w:sz w:val="18"/>
          <w:szCs w:val="18"/>
        </w:rPr>
        <w:t>Scuol@video</w:t>
      </w:r>
    </w:p>
    <w:p w:rsidR="00866115" w:rsidRPr="007F0606" w:rsidRDefault="00866115" w:rsidP="00F17FCB">
      <w:pPr>
        <w:pStyle w:val="TableParagraph"/>
        <w:numPr>
          <w:ilvl w:val="0"/>
          <w:numId w:val="27"/>
        </w:numPr>
        <w:kinsoku w:val="0"/>
        <w:overflowPunct w:val="0"/>
        <w:ind w:right="1595"/>
        <w:rPr>
          <w:rFonts w:ascii="Calibri" w:hAnsi="Calibri"/>
          <w:spacing w:val="-1"/>
          <w:sz w:val="18"/>
          <w:szCs w:val="18"/>
        </w:rPr>
      </w:pPr>
      <w:r w:rsidRPr="007F0606">
        <w:rPr>
          <w:rFonts w:ascii="Calibri" w:hAnsi="Calibri"/>
          <w:spacing w:val="-1"/>
          <w:sz w:val="18"/>
          <w:szCs w:val="18"/>
        </w:rPr>
        <w:t>L’Altro Teatro</w:t>
      </w:r>
    </w:p>
    <w:p w:rsidR="00866115" w:rsidRPr="007F0606" w:rsidRDefault="00866115" w:rsidP="00F17FCB">
      <w:pPr>
        <w:pStyle w:val="TableParagraph"/>
        <w:numPr>
          <w:ilvl w:val="0"/>
          <w:numId w:val="27"/>
        </w:numPr>
        <w:kinsoku w:val="0"/>
        <w:overflowPunct w:val="0"/>
        <w:rPr>
          <w:rFonts w:ascii="Calibri" w:hAnsi="Calibri"/>
          <w:spacing w:val="-1"/>
          <w:sz w:val="18"/>
          <w:szCs w:val="18"/>
        </w:rPr>
      </w:pPr>
      <w:r w:rsidRPr="007F0606">
        <w:rPr>
          <w:rFonts w:ascii="Calibri" w:hAnsi="Calibri"/>
          <w:spacing w:val="-1"/>
          <w:sz w:val="18"/>
          <w:szCs w:val="18"/>
        </w:rPr>
        <w:t>Scuola e  tecnologia</w:t>
      </w:r>
    </w:p>
    <w:p w:rsidR="00F17FCB" w:rsidRPr="007F0606" w:rsidRDefault="00866115" w:rsidP="00F17FCB">
      <w:pPr>
        <w:pStyle w:val="Corpotesto"/>
        <w:widowControl w:val="0"/>
        <w:numPr>
          <w:ilvl w:val="0"/>
          <w:numId w:val="27"/>
        </w:numPr>
        <w:tabs>
          <w:tab w:val="left" w:pos="387"/>
        </w:tabs>
        <w:suppressAutoHyphens w:val="0"/>
        <w:kinsoku w:val="0"/>
        <w:overflowPunct w:val="0"/>
        <w:autoSpaceDE w:val="0"/>
        <w:autoSpaceDN w:val="0"/>
        <w:adjustRightInd w:val="0"/>
        <w:spacing w:before="1" w:after="0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pacing w:val="-1"/>
          <w:sz w:val="18"/>
          <w:szCs w:val="18"/>
        </w:rPr>
        <w:t>Walking &amp; Running</w:t>
      </w:r>
      <w:r w:rsidRPr="007F0606">
        <w:rPr>
          <w:rFonts w:ascii="Calibri" w:hAnsi="Calibri"/>
          <w:b/>
          <w:bCs/>
          <w:sz w:val="18"/>
          <w:szCs w:val="18"/>
        </w:rPr>
        <w:t xml:space="preserve"> </w:t>
      </w:r>
    </w:p>
    <w:p w:rsidR="007E2F8A" w:rsidRPr="007F0606" w:rsidRDefault="007E2F8A" w:rsidP="00F17FCB">
      <w:pPr>
        <w:pStyle w:val="Corpotesto"/>
        <w:widowControl w:val="0"/>
        <w:numPr>
          <w:ilvl w:val="0"/>
          <w:numId w:val="27"/>
        </w:numPr>
        <w:tabs>
          <w:tab w:val="left" w:pos="387"/>
        </w:tabs>
        <w:suppressAutoHyphens w:val="0"/>
        <w:kinsoku w:val="0"/>
        <w:overflowPunct w:val="0"/>
        <w:autoSpaceDE w:val="0"/>
        <w:autoSpaceDN w:val="0"/>
        <w:adjustRightInd w:val="0"/>
        <w:spacing w:before="1" w:after="0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bCs/>
          <w:sz w:val="18"/>
          <w:szCs w:val="18"/>
        </w:rPr>
        <w:t>Telesi@ all’Opera</w:t>
      </w:r>
    </w:p>
    <w:p w:rsidR="00F17FCB" w:rsidRPr="007F0606" w:rsidRDefault="00F17FCB" w:rsidP="00F17FCB">
      <w:pPr>
        <w:pStyle w:val="Corpotesto"/>
        <w:widowControl w:val="0"/>
        <w:tabs>
          <w:tab w:val="left" w:pos="387"/>
        </w:tabs>
        <w:suppressAutoHyphens w:val="0"/>
        <w:kinsoku w:val="0"/>
        <w:overflowPunct w:val="0"/>
        <w:autoSpaceDE w:val="0"/>
        <w:autoSpaceDN w:val="0"/>
        <w:adjustRightInd w:val="0"/>
        <w:spacing w:before="1" w:after="0"/>
        <w:ind w:left="112"/>
        <w:rPr>
          <w:rFonts w:ascii="Calibri" w:hAnsi="Calibri"/>
          <w:sz w:val="18"/>
          <w:szCs w:val="18"/>
        </w:rPr>
      </w:pPr>
    </w:p>
    <w:p w:rsidR="00866115" w:rsidRPr="007F0606" w:rsidRDefault="00866115" w:rsidP="00F17FCB">
      <w:pPr>
        <w:pStyle w:val="Corpotesto"/>
        <w:widowControl w:val="0"/>
        <w:tabs>
          <w:tab w:val="left" w:pos="387"/>
        </w:tabs>
        <w:suppressAutoHyphens w:val="0"/>
        <w:kinsoku w:val="0"/>
        <w:overflowPunct w:val="0"/>
        <w:autoSpaceDE w:val="0"/>
        <w:autoSpaceDN w:val="0"/>
        <w:adjustRightInd w:val="0"/>
        <w:spacing w:before="1" w:after="0"/>
        <w:ind w:left="112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b/>
          <w:spacing w:val="-1"/>
          <w:sz w:val="18"/>
          <w:szCs w:val="18"/>
          <w:u w:val="single"/>
        </w:rPr>
        <w:t xml:space="preserve"> (Barrare</w:t>
      </w:r>
      <w:r w:rsidRPr="007F0606">
        <w:rPr>
          <w:rFonts w:ascii="Calibri" w:hAnsi="Calibri"/>
          <w:b/>
          <w:spacing w:val="3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b/>
          <w:spacing w:val="-4"/>
          <w:sz w:val="18"/>
          <w:szCs w:val="18"/>
          <w:u w:val="single"/>
        </w:rPr>
        <w:t>con</w:t>
      </w:r>
      <w:r w:rsidRPr="007F0606">
        <w:rPr>
          <w:rFonts w:ascii="Calibri" w:hAnsi="Calibri"/>
          <w:b/>
          <w:spacing w:val="8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b/>
          <w:sz w:val="18"/>
          <w:szCs w:val="18"/>
          <w:u w:val="single"/>
        </w:rPr>
        <w:t>una sola</w:t>
      </w:r>
      <w:r w:rsidRPr="007F0606">
        <w:rPr>
          <w:rFonts w:ascii="Calibri" w:hAnsi="Calibri"/>
          <w:b/>
          <w:spacing w:val="4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b/>
          <w:spacing w:val="-2"/>
          <w:sz w:val="18"/>
          <w:szCs w:val="18"/>
          <w:u w:val="single"/>
        </w:rPr>
        <w:t>crocetta )</w:t>
      </w:r>
    </w:p>
    <w:p w:rsidR="00866115" w:rsidRPr="007F0606" w:rsidRDefault="00866115" w:rsidP="00F17FCB">
      <w:pPr>
        <w:pStyle w:val="Corpotesto"/>
        <w:kinsoku w:val="0"/>
        <w:overflowPunct w:val="0"/>
        <w:spacing w:before="6"/>
        <w:rPr>
          <w:rFonts w:ascii="Calibri" w:hAnsi="Calibri"/>
          <w:sz w:val="18"/>
          <w:szCs w:val="18"/>
        </w:rPr>
      </w:pPr>
    </w:p>
    <w:p w:rsidR="00866115" w:rsidRPr="007F0606" w:rsidRDefault="00866115" w:rsidP="00F17FCB">
      <w:pPr>
        <w:pStyle w:val="Heading2"/>
        <w:tabs>
          <w:tab w:val="left" w:pos="3220"/>
          <w:tab w:val="left" w:pos="3719"/>
          <w:tab w:val="left" w:pos="5152"/>
          <w:tab w:val="left" w:pos="9198"/>
        </w:tabs>
        <w:kinsoku w:val="0"/>
        <w:overflowPunct w:val="0"/>
        <w:spacing w:before="0"/>
        <w:ind w:left="256"/>
        <w:outlineLvl w:val="9"/>
        <w:rPr>
          <w:rFonts w:ascii="Calibri" w:hAnsi="Calibri"/>
          <w:sz w:val="18"/>
          <w:szCs w:val="18"/>
          <w:u w:val="none"/>
        </w:rPr>
      </w:pPr>
      <w:r w:rsidRPr="007F0606">
        <w:rPr>
          <w:rFonts w:ascii="Calibri" w:hAnsi="Calibri"/>
          <w:sz w:val="18"/>
          <w:szCs w:val="18"/>
          <w:u w:val="none"/>
        </w:rPr>
        <w:t>Telese Terme</w:t>
      </w:r>
      <w:r w:rsidRPr="007F0606">
        <w:rPr>
          <w:rFonts w:ascii="Calibri" w:hAnsi="Calibri"/>
          <w:spacing w:val="-1"/>
          <w:sz w:val="18"/>
          <w:szCs w:val="18"/>
          <w:u w:val="none"/>
        </w:rPr>
        <w:t>,</w:t>
      </w:r>
      <w:r w:rsidRPr="007F0606">
        <w:rPr>
          <w:rFonts w:ascii="Calibri" w:hAnsi="Calibri"/>
          <w:spacing w:val="-1"/>
          <w:sz w:val="18"/>
          <w:szCs w:val="18"/>
        </w:rPr>
        <w:tab/>
      </w:r>
      <w:r w:rsidRPr="007F0606">
        <w:rPr>
          <w:rFonts w:ascii="Calibri" w:hAnsi="Calibri"/>
          <w:spacing w:val="1"/>
          <w:sz w:val="18"/>
          <w:szCs w:val="18"/>
          <w:u w:val="none"/>
        </w:rPr>
        <w:t>/</w:t>
      </w:r>
      <w:r w:rsidRPr="007F0606">
        <w:rPr>
          <w:rFonts w:ascii="Calibri" w:hAnsi="Calibri"/>
          <w:spacing w:val="1"/>
          <w:sz w:val="18"/>
          <w:szCs w:val="18"/>
        </w:rPr>
        <w:tab/>
      </w:r>
      <w:r w:rsidRPr="007F0606">
        <w:rPr>
          <w:rFonts w:ascii="Calibri" w:hAnsi="Calibri"/>
          <w:w w:val="95"/>
          <w:sz w:val="18"/>
          <w:szCs w:val="18"/>
          <w:u w:val="none"/>
        </w:rPr>
        <w:t>/201</w:t>
      </w:r>
      <w:r w:rsidR="001D69D7" w:rsidRPr="007F0606">
        <w:rPr>
          <w:rFonts w:ascii="Calibri" w:hAnsi="Calibri"/>
          <w:w w:val="95"/>
          <w:sz w:val="18"/>
          <w:szCs w:val="18"/>
          <w:u w:val="none"/>
        </w:rPr>
        <w:t>8</w:t>
      </w:r>
      <w:r w:rsidRPr="007F0606">
        <w:rPr>
          <w:rFonts w:ascii="Calibri" w:hAnsi="Calibri"/>
          <w:w w:val="95"/>
          <w:sz w:val="18"/>
          <w:szCs w:val="18"/>
          <w:u w:val="none"/>
        </w:rPr>
        <w:tab/>
      </w:r>
      <w:r w:rsidRPr="007F0606">
        <w:rPr>
          <w:rFonts w:ascii="Calibri" w:hAnsi="Calibri"/>
          <w:spacing w:val="-1"/>
          <w:sz w:val="18"/>
          <w:szCs w:val="18"/>
          <w:u w:val="none"/>
        </w:rPr>
        <w:t>Firma</w:t>
      </w:r>
      <w:r w:rsidRPr="007F0606">
        <w:rPr>
          <w:rFonts w:ascii="Calibri" w:hAnsi="Calibri"/>
          <w:sz w:val="18"/>
          <w:szCs w:val="18"/>
          <w:u w:val="thick"/>
        </w:rPr>
        <w:t xml:space="preserve"> </w:t>
      </w:r>
      <w:r w:rsidRPr="007F0606">
        <w:rPr>
          <w:rFonts w:ascii="Calibri" w:hAnsi="Calibri"/>
          <w:sz w:val="18"/>
          <w:szCs w:val="18"/>
          <w:u w:val="thick"/>
        </w:rPr>
        <w:tab/>
      </w:r>
    </w:p>
    <w:p w:rsidR="00866115" w:rsidRPr="007F0606" w:rsidRDefault="00866115" w:rsidP="00F17FCB">
      <w:pPr>
        <w:pStyle w:val="Corpotesto"/>
        <w:kinsoku w:val="0"/>
        <w:overflowPunct w:val="0"/>
        <w:spacing w:before="6"/>
        <w:rPr>
          <w:rFonts w:ascii="Calibri" w:hAnsi="Calibri"/>
          <w:sz w:val="18"/>
          <w:szCs w:val="18"/>
        </w:rPr>
      </w:pPr>
    </w:p>
    <w:p w:rsidR="00866115" w:rsidRPr="007F0606" w:rsidRDefault="00866115" w:rsidP="00F17FCB">
      <w:pPr>
        <w:pStyle w:val="Corpotesto"/>
        <w:tabs>
          <w:tab w:val="left" w:pos="5980"/>
        </w:tabs>
        <w:kinsoku w:val="0"/>
        <w:overflowPunct w:val="0"/>
        <w:ind w:left="256" w:right="157" w:firstLine="24"/>
        <w:rPr>
          <w:rFonts w:ascii="Calibri" w:hAnsi="Calibri"/>
          <w:spacing w:val="-1"/>
          <w:sz w:val="18"/>
          <w:szCs w:val="18"/>
        </w:rPr>
      </w:pPr>
      <w:r w:rsidRPr="007F0606">
        <w:rPr>
          <w:rFonts w:ascii="Calibri" w:hAnsi="Calibri"/>
          <w:spacing w:val="-1"/>
          <w:sz w:val="18"/>
          <w:szCs w:val="18"/>
        </w:rPr>
        <w:t>Il</w:t>
      </w:r>
      <w:r w:rsidRPr="007F0606">
        <w:rPr>
          <w:rFonts w:ascii="Calibri" w:hAnsi="Calibri"/>
          <w:spacing w:val="-2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sottoscritto/a</w:t>
      </w:r>
      <w:r w:rsidRPr="007F0606">
        <w:rPr>
          <w:rFonts w:ascii="Calibri" w:hAnsi="Calibri"/>
          <w:spacing w:val="-1"/>
          <w:sz w:val="18"/>
          <w:szCs w:val="18"/>
          <w:u w:val="single"/>
        </w:rPr>
        <w:tab/>
      </w:r>
      <w:r w:rsidRPr="007F0606">
        <w:rPr>
          <w:rFonts w:ascii="Calibri" w:hAnsi="Calibri"/>
          <w:spacing w:val="-1"/>
          <w:sz w:val="18"/>
          <w:szCs w:val="18"/>
        </w:rPr>
        <w:t>genitore</w:t>
      </w:r>
      <w:r w:rsidRPr="007F0606">
        <w:rPr>
          <w:rFonts w:ascii="Calibri" w:hAnsi="Calibri"/>
          <w:spacing w:val="-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dell’alunno/a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dichiara</w:t>
      </w:r>
      <w:r w:rsidRPr="007F0606">
        <w:rPr>
          <w:rFonts w:ascii="Calibri" w:hAnsi="Calibri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di</w:t>
      </w:r>
      <w:r w:rsidRPr="007F0606">
        <w:rPr>
          <w:rFonts w:ascii="Calibri" w:hAnsi="Calibri"/>
          <w:spacing w:val="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essere</w:t>
      </w:r>
      <w:r w:rsidRPr="007F0606">
        <w:rPr>
          <w:rFonts w:ascii="Calibri" w:hAnsi="Calibri"/>
          <w:spacing w:val="-5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a</w:t>
      </w:r>
      <w:r w:rsidRPr="007F0606">
        <w:rPr>
          <w:rFonts w:ascii="Calibri" w:hAnsi="Calibri"/>
          <w:spacing w:val="27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conoscenza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della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richiesta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inoltrata</w:t>
      </w:r>
      <w:r w:rsidRPr="007F0606">
        <w:rPr>
          <w:rFonts w:ascii="Calibri" w:hAnsi="Calibri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dal/dalla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figlio/a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ed</w:t>
      </w:r>
      <w:r w:rsidRPr="007F0606">
        <w:rPr>
          <w:rFonts w:ascii="Calibri" w:hAnsi="Calibri"/>
          <w:spacing w:val="2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autorizza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la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partecipazione</w:t>
      </w:r>
      <w:r w:rsidRPr="007F0606">
        <w:rPr>
          <w:rFonts w:ascii="Calibri" w:hAnsi="Calibri"/>
          <w:spacing w:val="-5"/>
          <w:sz w:val="18"/>
          <w:szCs w:val="18"/>
        </w:rPr>
        <w:t xml:space="preserve"> </w:t>
      </w:r>
      <w:r w:rsidRPr="007F0606">
        <w:rPr>
          <w:rFonts w:ascii="Calibri" w:hAnsi="Calibri"/>
          <w:spacing w:val="1"/>
          <w:sz w:val="18"/>
          <w:szCs w:val="18"/>
        </w:rPr>
        <w:t>al</w:t>
      </w:r>
      <w:r w:rsidRPr="007F0606">
        <w:rPr>
          <w:rFonts w:ascii="Calibri" w:hAnsi="Calibri"/>
          <w:spacing w:val="-2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progetto.</w:t>
      </w:r>
    </w:p>
    <w:p w:rsidR="00866115" w:rsidRPr="007F0606" w:rsidRDefault="00866115" w:rsidP="00F17FCB">
      <w:pPr>
        <w:pStyle w:val="Corpotesto"/>
        <w:kinsoku w:val="0"/>
        <w:overflowPunct w:val="0"/>
        <w:rPr>
          <w:rFonts w:ascii="Calibri" w:hAnsi="Calibri"/>
          <w:sz w:val="18"/>
          <w:szCs w:val="18"/>
        </w:rPr>
      </w:pPr>
    </w:p>
    <w:p w:rsidR="00866115" w:rsidRPr="007F0606" w:rsidRDefault="00866115" w:rsidP="00F17FCB">
      <w:pPr>
        <w:pStyle w:val="Corpotesto"/>
        <w:tabs>
          <w:tab w:val="left" w:pos="3220"/>
          <w:tab w:val="left" w:pos="3719"/>
          <w:tab w:val="left" w:pos="5152"/>
          <w:tab w:val="left" w:pos="9466"/>
        </w:tabs>
        <w:kinsoku w:val="0"/>
        <w:overflowPunct w:val="0"/>
        <w:spacing w:before="170"/>
        <w:ind w:left="256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z w:val="18"/>
          <w:szCs w:val="18"/>
        </w:rPr>
        <w:t>Telese Terme</w:t>
      </w:r>
      <w:r w:rsidRPr="007F0606">
        <w:rPr>
          <w:rFonts w:ascii="Calibri" w:hAnsi="Calibri"/>
          <w:spacing w:val="-1"/>
          <w:sz w:val="18"/>
          <w:szCs w:val="18"/>
        </w:rPr>
        <w:t>,</w:t>
      </w:r>
      <w:r w:rsidRPr="007F0606">
        <w:rPr>
          <w:rFonts w:ascii="Calibri" w:hAnsi="Calibri"/>
          <w:spacing w:val="-1"/>
          <w:sz w:val="18"/>
          <w:szCs w:val="18"/>
          <w:u w:val="single"/>
        </w:rPr>
        <w:tab/>
      </w:r>
      <w:r w:rsidRPr="007F0606">
        <w:rPr>
          <w:rFonts w:ascii="Calibri" w:hAnsi="Calibri"/>
          <w:spacing w:val="1"/>
          <w:sz w:val="18"/>
          <w:szCs w:val="18"/>
        </w:rPr>
        <w:t>/</w:t>
      </w:r>
      <w:r w:rsidRPr="007F0606">
        <w:rPr>
          <w:rFonts w:ascii="Calibri" w:hAnsi="Calibri"/>
          <w:spacing w:val="1"/>
          <w:sz w:val="18"/>
          <w:szCs w:val="18"/>
          <w:u w:val="single"/>
        </w:rPr>
        <w:tab/>
      </w:r>
      <w:r w:rsidRPr="007F0606">
        <w:rPr>
          <w:rFonts w:ascii="Calibri" w:hAnsi="Calibri"/>
          <w:w w:val="95"/>
          <w:sz w:val="18"/>
          <w:szCs w:val="18"/>
        </w:rPr>
        <w:t>/201</w:t>
      </w:r>
      <w:r w:rsidR="001D69D7" w:rsidRPr="007F0606">
        <w:rPr>
          <w:rFonts w:ascii="Calibri" w:hAnsi="Calibri"/>
          <w:w w:val="95"/>
          <w:sz w:val="18"/>
          <w:szCs w:val="18"/>
        </w:rPr>
        <w:t>8</w:t>
      </w:r>
      <w:r w:rsidRPr="007F0606">
        <w:rPr>
          <w:rFonts w:ascii="Calibri" w:hAnsi="Calibri"/>
          <w:w w:val="95"/>
          <w:sz w:val="18"/>
          <w:szCs w:val="18"/>
        </w:rPr>
        <w:tab/>
      </w:r>
      <w:r w:rsidRPr="007F0606">
        <w:rPr>
          <w:rFonts w:ascii="Calibri" w:hAnsi="Calibri"/>
          <w:sz w:val="18"/>
          <w:szCs w:val="18"/>
        </w:rPr>
        <w:t xml:space="preserve">Firma </w:t>
      </w:r>
      <w:r w:rsidRPr="007F0606">
        <w:rPr>
          <w:rFonts w:ascii="Calibri" w:hAnsi="Calibri"/>
          <w:sz w:val="18"/>
          <w:szCs w:val="18"/>
          <w:u w:val="thick"/>
        </w:rPr>
        <w:t xml:space="preserve"> </w:t>
      </w:r>
      <w:r w:rsidRPr="007F0606">
        <w:rPr>
          <w:rFonts w:ascii="Calibri" w:hAnsi="Calibri"/>
          <w:sz w:val="18"/>
          <w:szCs w:val="18"/>
          <w:u w:val="thick"/>
        </w:rPr>
        <w:tab/>
      </w:r>
    </w:p>
    <w:p w:rsidR="00866115" w:rsidRPr="007F0606" w:rsidRDefault="00866115" w:rsidP="00866115">
      <w:pPr>
        <w:pStyle w:val="Corpotesto"/>
        <w:kinsoku w:val="0"/>
        <w:overflowPunct w:val="0"/>
        <w:spacing w:before="5"/>
        <w:rPr>
          <w:rFonts w:ascii="Calibri" w:hAnsi="Calibri"/>
          <w:sz w:val="18"/>
          <w:szCs w:val="18"/>
        </w:rPr>
      </w:pPr>
    </w:p>
    <w:p w:rsidR="00866115" w:rsidRPr="007F0606" w:rsidRDefault="00F17FCB" w:rsidP="00866115">
      <w:pPr>
        <w:pStyle w:val="Corpotesto"/>
        <w:tabs>
          <w:tab w:val="left" w:pos="3059"/>
          <w:tab w:val="left" w:pos="5895"/>
          <w:tab w:val="left" w:pos="7033"/>
          <w:tab w:val="left" w:pos="9206"/>
        </w:tabs>
        <w:kinsoku w:val="0"/>
        <w:overflowPunct w:val="0"/>
        <w:spacing w:before="78" w:line="199" w:lineRule="exact"/>
        <w:ind w:left="842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z w:val="18"/>
          <w:szCs w:val="18"/>
          <w:u w:val="single"/>
        </w:rPr>
        <w:t>Consenso trattamento dati personali</w:t>
      </w:r>
    </w:p>
    <w:p w:rsidR="00866115" w:rsidRPr="007F0606" w:rsidRDefault="00866115" w:rsidP="00866115">
      <w:pPr>
        <w:pStyle w:val="Corpotesto"/>
        <w:kinsoku w:val="0"/>
        <w:overflowPunct w:val="0"/>
        <w:spacing w:line="213" w:lineRule="auto"/>
        <w:ind w:left="256" w:right="143"/>
        <w:jc w:val="both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pacing w:val="-4"/>
          <w:sz w:val="18"/>
          <w:szCs w:val="18"/>
        </w:rPr>
        <w:t>Ai</w:t>
      </w:r>
      <w:r w:rsidRPr="007F0606">
        <w:rPr>
          <w:rFonts w:ascii="Calibri" w:hAnsi="Calibri"/>
          <w:spacing w:val="18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sensi</w:t>
      </w:r>
      <w:r w:rsidRPr="007F0606">
        <w:rPr>
          <w:rFonts w:ascii="Calibri" w:hAnsi="Calibri"/>
          <w:spacing w:val="9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della</w:t>
      </w:r>
      <w:r w:rsidRPr="007F0606">
        <w:rPr>
          <w:rFonts w:ascii="Calibri" w:hAnsi="Calibri"/>
          <w:spacing w:val="1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legge</w:t>
      </w:r>
      <w:r w:rsidRPr="007F0606">
        <w:rPr>
          <w:rFonts w:ascii="Calibri" w:hAnsi="Calibri"/>
          <w:spacing w:val="18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30/06/2003</w:t>
      </w:r>
      <w:r w:rsidRPr="007F0606">
        <w:rPr>
          <w:rFonts w:ascii="Calibri" w:hAnsi="Calibri"/>
          <w:spacing w:val="6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n°196</w:t>
      </w:r>
      <w:r w:rsidRPr="007F0606">
        <w:rPr>
          <w:rFonts w:ascii="Calibri" w:hAnsi="Calibri"/>
          <w:spacing w:val="6"/>
          <w:sz w:val="18"/>
          <w:szCs w:val="18"/>
        </w:rPr>
        <w:t xml:space="preserve"> </w:t>
      </w:r>
      <w:r w:rsidR="00893BDD">
        <w:rPr>
          <w:rFonts w:ascii="Calibri" w:hAnsi="Calibri"/>
          <w:spacing w:val="6"/>
          <w:sz w:val="18"/>
          <w:szCs w:val="18"/>
        </w:rPr>
        <w:t xml:space="preserve"> e D.L. 101/2018 </w:t>
      </w:r>
      <w:r w:rsidRPr="007F0606">
        <w:rPr>
          <w:rFonts w:ascii="Calibri" w:hAnsi="Calibri"/>
          <w:spacing w:val="-2"/>
          <w:sz w:val="18"/>
          <w:szCs w:val="18"/>
        </w:rPr>
        <w:t>autorizzazione</w:t>
      </w:r>
      <w:r w:rsidRPr="007F0606">
        <w:rPr>
          <w:rFonts w:ascii="Calibri" w:hAnsi="Calibri"/>
          <w:spacing w:val="17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al</w:t>
      </w:r>
      <w:r w:rsidRPr="007F0606">
        <w:rPr>
          <w:rFonts w:ascii="Calibri" w:hAnsi="Calibri"/>
          <w:spacing w:val="14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trattamento</w:t>
      </w:r>
      <w:r w:rsidRPr="007F0606">
        <w:rPr>
          <w:rFonts w:ascii="Calibri" w:hAnsi="Calibri"/>
          <w:spacing w:val="11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dei</w:t>
      </w:r>
      <w:r w:rsidRPr="007F0606">
        <w:rPr>
          <w:rFonts w:ascii="Calibri" w:hAnsi="Calibri"/>
          <w:spacing w:val="9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dati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personali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recante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disposizioni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a</w:t>
      </w:r>
      <w:r w:rsidRPr="007F0606">
        <w:rPr>
          <w:rFonts w:ascii="Calibri" w:hAnsi="Calibri"/>
          <w:spacing w:val="7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tutela</w:t>
      </w:r>
      <w:r w:rsidRPr="007F0606">
        <w:rPr>
          <w:rFonts w:ascii="Calibri" w:hAnsi="Calibri"/>
          <w:spacing w:val="1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delle</w:t>
      </w:r>
      <w:r w:rsidRPr="007F0606">
        <w:rPr>
          <w:rFonts w:ascii="Calibri" w:hAnsi="Calibri"/>
          <w:spacing w:val="1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persone</w:t>
      </w:r>
      <w:r w:rsidRPr="007F0606">
        <w:rPr>
          <w:rFonts w:ascii="Calibri" w:hAnsi="Calibri"/>
          <w:spacing w:val="12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e</w:t>
      </w:r>
      <w:r w:rsidRPr="007F0606">
        <w:rPr>
          <w:rFonts w:ascii="Calibri" w:hAnsi="Calibri"/>
          <w:spacing w:val="97"/>
          <w:w w:val="101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di</w:t>
      </w:r>
      <w:r w:rsidRPr="007F0606">
        <w:rPr>
          <w:rFonts w:ascii="Calibri" w:hAnsi="Calibri"/>
          <w:spacing w:val="37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altri</w:t>
      </w:r>
      <w:r w:rsidRPr="007F0606">
        <w:rPr>
          <w:rFonts w:ascii="Calibri" w:hAnsi="Calibri"/>
          <w:spacing w:val="37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soggetti</w:t>
      </w:r>
      <w:r w:rsidRPr="007F0606">
        <w:rPr>
          <w:rFonts w:ascii="Calibri" w:hAnsi="Calibri"/>
          <w:spacing w:val="3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rispetto</w:t>
      </w:r>
      <w:r w:rsidRPr="007F0606">
        <w:rPr>
          <w:rFonts w:ascii="Calibri" w:hAnsi="Calibri"/>
          <w:spacing w:val="29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al</w:t>
      </w:r>
      <w:r w:rsidRPr="007F0606">
        <w:rPr>
          <w:rFonts w:ascii="Calibri" w:hAnsi="Calibri"/>
          <w:spacing w:val="3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trattamento</w:t>
      </w:r>
      <w:r w:rsidRPr="007F0606">
        <w:rPr>
          <w:rFonts w:ascii="Calibri" w:hAnsi="Calibri"/>
          <w:spacing w:val="30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dei</w:t>
      </w:r>
      <w:r w:rsidRPr="007F0606">
        <w:rPr>
          <w:rFonts w:ascii="Calibri" w:hAnsi="Calibri"/>
          <w:spacing w:val="3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dati</w:t>
      </w:r>
      <w:r w:rsidRPr="007F0606">
        <w:rPr>
          <w:rFonts w:ascii="Calibri" w:hAnsi="Calibri"/>
          <w:spacing w:val="3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personali.</w:t>
      </w:r>
      <w:r w:rsidRPr="007F0606">
        <w:rPr>
          <w:rFonts w:ascii="Calibri" w:hAnsi="Calibri"/>
          <w:spacing w:val="38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La</w:t>
      </w:r>
      <w:r w:rsidRPr="007F0606">
        <w:rPr>
          <w:rFonts w:ascii="Calibri" w:hAnsi="Calibri"/>
          <w:spacing w:val="36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informiamo</w:t>
      </w:r>
      <w:r w:rsidRPr="007F0606">
        <w:rPr>
          <w:rFonts w:ascii="Calibri" w:hAnsi="Calibri"/>
          <w:spacing w:val="29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che</w:t>
      </w:r>
      <w:r w:rsidRPr="007F0606">
        <w:rPr>
          <w:rFonts w:ascii="Calibri" w:hAnsi="Calibri"/>
          <w:spacing w:val="36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i</w:t>
      </w:r>
      <w:r w:rsidRPr="007F0606">
        <w:rPr>
          <w:rFonts w:ascii="Calibri" w:hAnsi="Calibri"/>
          <w:spacing w:val="38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dati</w:t>
      </w:r>
      <w:r w:rsidRPr="007F0606">
        <w:rPr>
          <w:rFonts w:ascii="Calibri" w:hAnsi="Calibri"/>
          <w:spacing w:val="37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personali</w:t>
      </w:r>
      <w:r w:rsidRPr="007F0606">
        <w:rPr>
          <w:rFonts w:ascii="Calibri" w:hAnsi="Calibri"/>
          <w:spacing w:val="32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da</w:t>
      </w:r>
      <w:r w:rsidRPr="007F0606">
        <w:rPr>
          <w:rFonts w:ascii="Calibri" w:hAnsi="Calibri"/>
          <w:spacing w:val="31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Lei</w:t>
      </w:r>
      <w:r w:rsidRPr="007F0606">
        <w:rPr>
          <w:rFonts w:ascii="Calibri" w:hAnsi="Calibri"/>
          <w:spacing w:val="37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forniti,</w:t>
      </w:r>
      <w:r w:rsidRPr="007F0606">
        <w:rPr>
          <w:rFonts w:ascii="Calibri" w:hAnsi="Calibri"/>
          <w:spacing w:val="38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ovvero</w:t>
      </w:r>
      <w:r w:rsidRPr="007F0606">
        <w:rPr>
          <w:rFonts w:ascii="Calibri" w:hAnsi="Calibri"/>
          <w:spacing w:val="30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altrimenti</w:t>
      </w:r>
      <w:r w:rsidRPr="007F0606">
        <w:rPr>
          <w:rFonts w:ascii="Calibri" w:hAnsi="Calibri"/>
          <w:spacing w:val="91"/>
          <w:w w:val="101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acquisiti</w:t>
      </w:r>
      <w:r w:rsidRPr="007F0606">
        <w:rPr>
          <w:rFonts w:ascii="Calibri" w:hAnsi="Calibri"/>
          <w:spacing w:val="9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nell’ambito</w:t>
      </w:r>
      <w:r w:rsidRPr="007F0606">
        <w:rPr>
          <w:rFonts w:ascii="Calibri" w:hAnsi="Calibri"/>
          <w:spacing w:val="6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della</w:t>
      </w:r>
      <w:r w:rsidRPr="007F0606">
        <w:rPr>
          <w:rFonts w:ascii="Calibri" w:hAnsi="Calibri"/>
          <w:spacing w:val="7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nostra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attività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formativa,</w:t>
      </w:r>
      <w:r w:rsidRPr="007F0606">
        <w:rPr>
          <w:rFonts w:ascii="Calibri" w:hAnsi="Calibri"/>
          <w:spacing w:val="9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serviranno</w:t>
      </w:r>
      <w:r w:rsidRPr="007F0606">
        <w:rPr>
          <w:rFonts w:ascii="Calibri" w:hAnsi="Calibri"/>
          <w:spacing w:val="6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esclusivamente</w:t>
      </w:r>
      <w:r w:rsidRPr="007F0606">
        <w:rPr>
          <w:rFonts w:ascii="Calibri" w:hAnsi="Calibri"/>
          <w:spacing w:val="8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per</w:t>
      </w:r>
      <w:r w:rsidRPr="007F0606">
        <w:rPr>
          <w:rFonts w:ascii="Calibri" w:hAnsi="Calibri"/>
          <w:spacing w:val="8"/>
          <w:sz w:val="18"/>
          <w:szCs w:val="18"/>
        </w:rPr>
        <w:t xml:space="preserve"> </w:t>
      </w:r>
      <w:r w:rsidRPr="007F0606">
        <w:rPr>
          <w:rFonts w:ascii="Calibri" w:hAnsi="Calibri"/>
          <w:spacing w:val="1"/>
          <w:sz w:val="18"/>
          <w:szCs w:val="18"/>
        </w:rPr>
        <w:t>la</w:t>
      </w:r>
      <w:r w:rsidRPr="007F0606">
        <w:rPr>
          <w:rFonts w:ascii="Calibri" w:hAnsi="Calibri"/>
          <w:spacing w:val="7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normale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esecuzione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corso</w:t>
      </w:r>
      <w:r w:rsidRPr="007F0606">
        <w:rPr>
          <w:rFonts w:ascii="Calibri" w:hAnsi="Calibri"/>
          <w:spacing w:val="7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a</w:t>
      </w:r>
      <w:r w:rsidRPr="007F0606">
        <w:rPr>
          <w:rFonts w:ascii="Calibri" w:hAnsi="Calibri"/>
          <w:spacing w:val="1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cui</w:t>
      </w:r>
      <w:r w:rsidRPr="007F0606">
        <w:rPr>
          <w:rFonts w:ascii="Calibri" w:hAnsi="Calibri"/>
          <w:spacing w:val="10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si</w:t>
      </w:r>
      <w:r w:rsidRPr="007F0606">
        <w:rPr>
          <w:rFonts w:ascii="Calibri" w:hAnsi="Calibri"/>
          <w:spacing w:val="9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iscrive.</w:t>
      </w:r>
      <w:r w:rsidRPr="007F0606">
        <w:rPr>
          <w:rFonts w:ascii="Calibri" w:hAnsi="Calibri"/>
          <w:spacing w:val="97"/>
          <w:w w:val="101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Resta</w:t>
      </w:r>
      <w:r w:rsidRPr="007F0606">
        <w:rPr>
          <w:rFonts w:ascii="Calibri" w:hAnsi="Calibri"/>
          <w:spacing w:val="21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inteso</w:t>
      </w:r>
      <w:r w:rsidRPr="007F0606">
        <w:rPr>
          <w:rFonts w:ascii="Calibri" w:hAnsi="Calibri"/>
          <w:spacing w:val="16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che</w:t>
      </w:r>
      <w:r w:rsidRPr="007F0606">
        <w:rPr>
          <w:rFonts w:ascii="Calibri" w:hAnsi="Calibri"/>
          <w:spacing w:val="21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l’</w:t>
      </w:r>
      <w:r w:rsidRPr="007F0606">
        <w:rPr>
          <w:rFonts w:ascii="Calibri" w:hAnsi="Calibri"/>
          <w:spacing w:val="23"/>
          <w:sz w:val="18"/>
          <w:szCs w:val="18"/>
        </w:rPr>
        <w:t xml:space="preserve"> </w:t>
      </w:r>
      <w:r w:rsidRPr="007F0606">
        <w:rPr>
          <w:rFonts w:ascii="Calibri" w:hAnsi="Calibri"/>
          <w:spacing w:val="-4"/>
          <w:sz w:val="18"/>
          <w:szCs w:val="18"/>
        </w:rPr>
        <w:t>IIS</w:t>
      </w:r>
      <w:r w:rsidRPr="007F0606">
        <w:rPr>
          <w:rFonts w:ascii="Calibri" w:hAnsi="Calibri"/>
          <w:spacing w:val="20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“</w:t>
      </w:r>
      <w:r w:rsidRPr="007F0606">
        <w:rPr>
          <w:rFonts w:ascii="Calibri" w:hAnsi="Calibri"/>
          <w:spacing w:val="21"/>
          <w:sz w:val="18"/>
          <w:szCs w:val="18"/>
        </w:rPr>
        <w:t xml:space="preserve"> </w:t>
      </w:r>
      <w:r w:rsidRPr="007F0606">
        <w:rPr>
          <w:rFonts w:ascii="Calibri" w:hAnsi="Calibri"/>
          <w:i/>
          <w:spacing w:val="-1"/>
          <w:sz w:val="18"/>
          <w:szCs w:val="18"/>
        </w:rPr>
        <w:t>Telesi@”</w:t>
      </w:r>
      <w:r w:rsidRPr="007F0606">
        <w:rPr>
          <w:rFonts w:ascii="Calibri" w:hAnsi="Calibri"/>
          <w:spacing w:val="16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di</w:t>
      </w:r>
      <w:r w:rsidRPr="007F0606">
        <w:rPr>
          <w:rFonts w:ascii="Calibri" w:hAnsi="Calibri"/>
          <w:spacing w:val="17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Telese Terme (BN)</w:t>
      </w:r>
      <w:r w:rsidRPr="007F0606">
        <w:rPr>
          <w:rFonts w:ascii="Calibri" w:hAnsi="Calibri"/>
          <w:spacing w:val="-2"/>
          <w:sz w:val="18"/>
          <w:szCs w:val="18"/>
        </w:rPr>
        <w:t>,</w:t>
      </w:r>
      <w:r w:rsidRPr="007F0606">
        <w:rPr>
          <w:rFonts w:ascii="Calibri" w:hAnsi="Calibri"/>
          <w:spacing w:val="18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depositario</w:t>
      </w:r>
      <w:r w:rsidRPr="007F0606">
        <w:rPr>
          <w:rFonts w:ascii="Calibri" w:hAnsi="Calibri"/>
          <w:spacing w:val="15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dei</w:t>
      </w:r>
      <w:r w:rsidRPr="007F0606">
        <w:rPr>
          <w:rFonts w:ascii="Calibri" w:hAnsi="Calibri"/>
          <w:spacing w:val="17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dati</w:t>
      </w:r>
      <w:r w:rsidRPr="007F0606">
        <w:rPr>
          <w:rFonts w:ascii="Calibri" w:hAnsi="Calibri"/>
          <w:spacing w:val="18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personali,</w:t>
      </w:r>
      <w:r w:rsidRPr="007F0606">
        <w:rPr>
          <w:rFonts w:ascii="Calibri" w:hAnsi="Calibri"/>
          <w:spacing w:val="2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potrà,</w:t>
      </w:r>
      <w:r w:rsidRPr="007F0606">
        <w:rPr>
          <w:rFonts w:ascii="Calibri" w:hAnsi="Calibri"/>
          <w:spacing w:val="17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a</w:t>
      </w:r>
      <w:r w:rsidRPr="007F0606">
        <w:rPr>
          <w:rFonts w:ascii="Calibri" w:hAnsi="Calibri"/>
          <w:spacing w:val="17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richiesta,</w:t>
      </w:r>
      <w:r w:rsidRPr="007F0606">
        <w:rPr>
          <w:rFonts w:ascii="Calibri" w:hAnsi="Calibri"/>
          <w:spacing w:val="2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fornire</w:t>
      </w:r>
      <w:r w:rsidRPr="007F0606">
        <w:rPr>
          <w:rFonts w:ascii="Calibri" w:hAnsi="Calibri"/>
          <w:spacing w:val="111"/>
          <w:w w:val="101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all’autorità</w:t>
      </w:r>
      <w:r w:rsidRPr="007F0606">
        <w:rPr>
          <w:rFonts w:ascii="Calibri" w:hAnsi="Calibri"/>
          <w:spacing w:val="1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competente</w:t>
      </w:r>
      <w:r w:rsidRPr="007F0606">
        <w:rPr>
          <w:rFonts w:ascii="Calibri" w:hAnsi="Calibri"/>
          <w:spacing w:val="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</w:t>
      </w:r>
      <w:r w:rsidRPr="007F0606">
        <w:rPr>
          <w:rFonts w:ascii="Calibri" w:hAnsi="Calibri"/>
          <w:spacing w:val="4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Ministero</w:t>
      </w:r>
      <w:r w:rsidRPr="007F0606">
        <w:rPr>
          <w:rFonts w:ascii="Calibri" w:hAnsi="Calibri"/>
          <w:spacing w:val="40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</w:t>
      </w:r>
      <w:r w:rsidRPr="007F0606">
        <w:rPr>
          <w:rFonts w:ascii="Calibri" w:hAnsi="Calibri"/>
          <w:spacing w:val="43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MIUR</w:t>
      </w:r>
      <w:r w:rsidRPr="007F0606">
        <w:rPr>
          <w:rFonts w:ascii="Calibri" w:hAnsi="Calibri"/>
          <w:spacing w:val="44"/>
          <w:sz w:val="18"/>
          <w:szCs w:val="18"/>
        </w:rPr>
        <w:t xml:space="preserve"> </w:t>
      </w:r>
      <w:r w:rsidRPr="007F0606">
        <w:rPr>
          <w:rFonts w:ascii="Calibri" w:hAnsi="Calibri"/>
          <w:spacing w:val="1"/>
          <w:sz w:val="18"/>
          <w:szCs w:val="18"/>
        </w:rPr>
        <w:t xml:space="preserve">le </w:t>
      </w:r>
      <w:r w:rsidRPr="007F0606">
        <w:rPr>
          <w:rFonts w:ascii="Calibri" w:hAnsi="Calibri"/>
          <w:spacing w:val="-2"/>
          <w:sz w:val="18"/>
          <w:szCs w:val="18"/>
        </w:rPr>
        <w:t>informazioni</w:t>
      </w:r>
      <w:r w:rsidRPr="007F0606">
        <w:rPr>
          <w:rFonts w:ascii="Calibri" w:hAnsi="Calibri"/>
          <w:spacing w:val="4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necessarie</w:t>
      </w:r>
      <w:r w:rsidRPr="007F0606">
        <w:rPr>
          <w:rFonts w:ascii="Calibri" w:hAnsi="Calibri"/>
          <w:spacing w:val="42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per</w:t>
      </w:r>
      <w:r w:rsidRPr="007F0606">
        <w:rPr>
          <w:rFonts w:ascii="Calibri" w:hAnsi="Calibri"/>
          <w:spacing w:val="4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le</w:t>
      </w:r>
      <w:r w:rsidRPr="007F0606">
        <w:rPr>
          <w:rFonts w:ascii="Calibri" w:hAnsi="Calibri"/>
          <w:spacing w:val="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attività</w:t>
      </w:r>
      <w:r w:rsidRPr="007F0606">
        <w:rPr>
          <w:rFonts w:ascii="Calibri" w:hAnsi="Calibri"/>
          <w:spacing w:val="2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di</w:t>
      </w:r>
      <w:r w:rsidRPr="007F0606">
        <w:rPr>
          <w:rFonts w:ascii="Calibri" w:hAnsi="Calibri"/>
          <w:spacing w:val="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monitoraggio</w:t>
      </w:r>
      <w:r w:rsidRPr="007F0606">
        <w:rPr>
          <w:rFonts w:ascii="Calibri" w:hAnsi="Calibri"/>
          <w:spacing w:val="40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e</w:t>
      </w:r>
      <w:r w:rsidRPr="007F0606">
        <w:rPr>
          <w:rFonts w:ascii="Calibri" w:hAnsi="Calibri"/>
          <w:spacing w:val="2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valutazione</w:t>
      </w:r>
      <w:r w:rsidRPr="007F0606">
        <w:rPr>
          <w:rFonts w:ascii="Calibri" w:hAnsi="Calibri"/>
          <w:spacing w:val="1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</w:t>
      </w:r>
      <w:r w:rsidRPr="007F0606">
        <w:rPr>
          <w:rFonts w:ascii="Calibri" w:hAnsi="Calibri"/>
          <w:spacing w:val="91"/>
          <w:w w:val="101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processo</w:t>
      </w:r>
      <w:r w:rsidRPr="007F0606">
        <w:rPr>
          <w:rFonts w:ascii="Calibri" w:hAnsi="Calibri"/>
          <w:spacing w:val="11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formativo.</w:t>
      </w:r>
    </w:p>
    <w:p w:rsidR="009D4E0E" w:rsidRPr="007F0606" w:rsidRDefault="00866115" w:rsidP="0030042D">
      <w:pPr>
        <w:pStyle w:val="Heading4"/>
        <w:kinsoku w:val="0"/>
        <w:overflowPunct w:val="0"/>
        <w:spacing w:line="220" w:lineRule="exact"/>
        <w:ind w:left="6482"/>
        <w:outlineLvl w:val="9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z w:val="18"/>
          <w:szCs w:val="18"/>
        </w:rPr>
        <w:t>Firma</w:t>
      </w:r>
      <w:r w:rsidR="00F17FCB" w:rsidRPr="007F0606">
        <w:rPr>
          <w:rFonts w:ascii="Calibri" w:hAnsi="Calibri"/>
          <w:sz w:val="18"/>
          <w:szCs w:val="18"/>
        </w:rPr>
        <w:t>_____________________________</w:t>
      </w:r>
      <w:r w:rsidRPr="007F0606">
        <w:rPr>
          <w:rFonts w:ascii="Calibri" w:hAnsi="Calibri"/>
          <w:sz w:val="18"/>
          <w:szCs w:val="18"/>
        </w:rPr>
        <w:t>_</w:t>
      </w:r>
    </w:p>
    <w:p w:rsidR="007F0606" w:rsidRPr="007F0606" w:rsidRDefault="007F0606" w:rsidP="007F0606">
      <w:pPr>
        <w:pStyle w:val="Heading4"/>
        <w:kinsoku w:val="0"/>
        <w:overflowPunct w:val="0"/>
        <w:spacing w:line="220" w:lineRule="exact"/>
        <w:ind w:left="284"/>
        <w:jc w:val="both"/>
        <w:outlineLvl w:val="9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z w:val="18"/>
          <w:szCs w:val="18"/>
        </w:rPr>
        <w:t>Si allega documento di riconoscimento del genitore</w:t>
      </w:r>
    </w:p>
    <w:sectPr w:rsidR="007F0606" w:rsidRPr="007F0606" w:rsidSect="0030042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footnotePr>
        <w:pos w:val="beneathText"/>
      </w:footnotePr>
      <w:pgSz w:w="11906" w:h="16838"/>
      <w:pgMar w:top="1418" w:right="1134" w:bottom="1134" w:left="1134" w:header="426" w:footer="152" w:gutter="0"/>
      <w:cols w:space="720"/>
      <w:docGrid w:linePitch="360" w:charSpace="-6145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A0F0A" w:rsidRDefault="000A0F0A">
      <w:r>
        <w:separator/>
      </w:r>
    </w:p>
  </w:endnote>
  <w:endnote w:type="continuationSeparator" w:id="1">
    <w:p w:rsidR="000A0F0A" w:rsidRDefault="000A0F0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High Tower Text">
    <w:panose1 w:val="02040502050506030303"/>
    <w:charset w:val="00"/>
    <w:family w:val="roman"/>
    <w:pitch w:val="variable"/>
    <w:sig w:usb0="00000003" w:usb1="00000000" w:usb2="00000000" w:usb3="00000000" w:csb0="00000001" w:csb1="00000000"/>
  </w:font>
  <w:font w:name="Felix Titling">
    <w:panose1 w:val="04060505060202020A04"/>
    <w:charset w:val="00"/>
    <w:family w:val="decorative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7D4E" w:rsidRDefault="008C7D4E">
    <w:pPr>
      <w:pStyle w:val="Pidipagin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ayout w:type="fixed"/>
      <w:tblLook w:val="0000"/>
    </w:tblPr>
    <w:tblGrid>
      <w:gridCol w:w="2344"/>
      <w:gridCol w:w="2344"/>
      <w:gridCol w:w="2344"/>
      <w:gridCol w:w="2344"/>
    </w:tblGrid>
    <w:tr w:rsidR="0030042D" w:rsidRPr="00477175" w:rsidTr="007D3737">
      <w:trPr>
        <w:trHeight w:val="1241"/>
      </w:trPr>
      <w:tc>
        <w:tcPr>
          <w:tcW w:w="2344" w:type="dxa"/>
          <w:vAlign w:val="center"/>
        </w:tcPr>
        <w:p w:rsidR="0030042D" w:rsidRPr="00477175" w:rsidRDefault="00784E68" w:rsidP="007D3737">
          <w:pPr>
            <w:jc w:val="both"/>
          </w:pPr>
          <w:r>
            <w:rPr>
              <w:noProof/>
              <w:lang w:eastAsia="it-IT"/>
            </w:rPr>
            <w:drawing>
              <wp:inline distT="0" distB="0" distL="0" distR="0">
                <wp:extent cx="775335" cy="694690"/>
                <wp:effectExtent l="19050" t="0" r="5715" b="0"/>
                <wp:docPr id="2" name="Immagin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5335" cy="694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30042D" w:rsidRPr="00477175" w:rsidRDefault="0030042D" w:rsidP="007D3737">
          <w:pPr>
            <w:jc w:val="center"/>
          </w:pPr>
        </w:p>
      </w:tc>
      <w:tc>
        <w:tcPr>
          <w:tcW w:w="2344" w:type="dxa"/>
          <w:vAlign w:val="center"/>
        </w:tcPr>
        <w:p w:rsidR="0030042D" w:rsidRPr="00477175" w:rsidRDefault="00784E68" w:rsidP="007D3737">
          <w:pPr>
            <w:jc w:val="center"/>
          </w:pPr>
          <w:r>
            <w:rPr>
              <w:noProof/>
              <w:lang w:eastAsia="it-IT"/>
            </w:rPr>
            <w:drawing>
              <wp:inline distT="0" distB="0" distL="0" distR="0">
                <wp:extent cx="665480" cy="746125"/>
                <wp:effectExtent l="19050" t="0" r="1270" b="0"/>
                <wp:docPr id="3" name="Immagin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5480" cy="746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44" w:type="dxa"/>
          <w:vAlign w:val="center"/>
        </w:tcPr>
        <w:p w:rsidR="0030042D" w:rsidRPr="00477175" w:rsidRDefault="00784E68" w:rsidP="007D3737">
          <w:pPr>
            <w:jc w:val="center"/>
          </w:pPr>
          <w:r>
            <w:rPr>
              <w:noProof/>
              <w:lang w:eastAsia="it-IT"/>
            </w:rPr>
            <w:drawing>
              <wp:inline distT="0" distB="0" distL="0" distR="0">
                <wp:extent cx="789940" cy="650875"/>
                <wp:effectExtent l="19050" t="0" r="0" b="0"/>
                <wp:docPr id="4" name="Immagin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89940" cy="650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44" w:type="dxa"/>
          <w:vAlign w:val="center"/>
        </w:tcPr>
        <w:p w:rsidR="0030042D" w:rsidRPr="00477175" w:rsidRDefault="00784E68" w:rsidP="007D3737">
          <w:pPr>
            <w:jc w:val="center"/>
          </w:pPr>
          <w:r>
            <w:rPr>
              <w:noProof/>
              <w:lang w:eastAsia="it-IT"/>
            </w:rPr>
            <w:drawing>
              <wp:inline distT="0" distB="0" distL="0" distR="0">
                <wp:extent cx="1002030" cy="760730"/>
                <wp:effectExtent l="19050" t="0" r="7620" b="0"/>
                <wp:docPr id="5" name="Immagin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02030" cy="760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A2371B" w:rsidRDefault="00A2371B" w:rsidP="0030042D">
    <w:pPr>
      <w:pStyle w:val="Pidipagin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7D4E" w:rsidRDefault="008C7D4E">
    <w:pPr>
      <w:pStyle w:val="Pidipa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A0F0A" w:rsidRDefault="000A0F0A">
      <w:r>
        <w:separator/>
      </w:r>
    </w:p>
  </w:footnote>
  <w:footnote w:type="continuationSeparator" w:id="1">
    <w:p w:rsidR="000A0F0A" w:rsidRDefault="000A0F0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7D4E" w:rsidRDefault="008C7D4E">
    <w:pPr>
      <w:pStyle w:val="Intestazion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4143" w:rsidRDefault="00784E68">
    <w:pPr>
      <w:pStyle w:val="Titolo"/>
      <w:rPr>
        <w:rFonts w:ascii="High Tower Text" w:hAnsi="High Tower Text"/>
        <w:b w:val="0"/>
        <w:sz w:val="18"/>
      </w:rPr>
    </w:pPr>
    <w:r>
      <w:rPr>
        <w:rFonts w:ascii="High Tower Text" w:hAnsi="High Tower Text"/>
        <w:b w:val="0"/>
        <w:noProof/>
        <w:sz w:val="18"/>
        <w:lang w:eastAsia="it-IT"/>
      </w:rPr>
      <w:drawing>
        <wp:inline distT="0" distB="0" distL="0" distR="0">
          <wp:extent cx="6210300" cy="1440815"/>
          <wp:effectExtent l="19050" t="0" r="0" b="0"/>
          <wp:docPr id="1" name="Immagine 1" descr="logo carta intestata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1" descr="logo carta intestata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300" cy="144081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732058" w:rsidRDefault="00732058">
    <w:pPr>
      <w:pStyle w:val="Titolo"/>
      <w:rPr>
        <w:rFonts w:ascii="High Tower Text" w:hAnsi="High Tower Text"/>
        <w:sz w:val="18"/>
      </w:rPr>
    </w:pPr>
    <w:r>
      <w:rPr>
        <w:rFonts w:ascii="High Tower Text" w:hAnsi="High Tower Text"/>
        <w:b w:val="0"/>
        <w:sz w:val="18"/>
      </w:rPr>
      <w:t xml:space="preserve">Via Caio Ponzio Telesino, </w:t>
    </w:r>
    <w:r>
      <w:rPr>
        <w:rFonts w:ascii="Felix Titling" w:hAnsi="Felix Titling"/>
        <w:b w:val="0"/>
        <w:sz w:val="18"/>
      </w:rPr>
      <w:t>26</w:t>
    </w:r>
    <w:r>
      <w:rPr>
        <w:rFonts w:ascii="High Tower Text" w:hAnsi="High Tower Text"/>
        <w:b w:val="0"/>
        <w:sz w:val="18"/>
      </w:rPr>
      <w:t xml:space="preserve"> – </w:t>
    </w:r>
    <w:r>
      <w:rPr>
        <w:rFonts w:ascii="Felix Titling" w:hAnsi="Felix Titling"/>
        <w:b w:val="0"/>
        <w:sz w:val="18"/>
      </w:rPr>
      <w:t>82037</w:t>
    </w:r>
    <w:r>
      <w:rPr>
        <w:rFonts w:ascii="High Tower Text" w:hAnsi="High Tower Text"/>
        <w:b w:val="0"/>
        <w:sz w:val="18"/>
      </w:rPr>
      <w:t xml:space="preserve"> Telese Terme (BN) – tel.</w:t>
    </w:r>
    <w:r>
      <w:rPr>
        <w:rFonts w:ascii="Felix Titling" w:hAnsi="Felix Titling"/>
        <w:b w:val="0"/>
        <w:sz w:val="18"/>
      </w:rPr>
      <w:t>0824 976246</w:t>
    </w:r>
    <w:r>
      <w:rPr>
        <w:rFonts w:ascii="High Tower Text" w:hAnsi="High Tower Text"/>
        <w:b w:val="0"/>
        <w:sz w:val="18"/>
      </w:rPr>
      <w:t xml:space="preserve"> - fax</w:t>
    </w:r>
    <w:r>
      <w:rPr>
        <w:rFonts w:ascii="Verdana" w:hAnsi="Verdana"/>
        <w:color w:val="4F667A"/>
        <w:sz w:val="15"/>
        <w:szCs w:val="15"/>
      </w:rPr>
      <w:t xml:space="preserve"> </w:t>
    </w:r>
    <w:r>
      <w:rPr>
        <w:rFonts w:ascii="Felix Titling" w:hAnsi="Felix Titling"/>
        <w:b w:val="0"/>
        <w:sz w:val="18"/>
      </w:rPr>
      <w:t>0824 975029</w:t>
    </w:r>
  </w:p>
  <w:p w:rsidR="00732058" w:rsidRDefault="00732058">
    <w:pPr>
      <w:pStyle w:val="Titolo"/>
    </w:pPr>
    <w:r>
      <w:rPr>
        <w:rFonts w:ascii="High Tower Text" w:hAnsi="High Tower Text"/>
        <w:sz w:val="18"/>
      </w:rPr>
      <w:t>Codice scuola: BNIS</w:t>
    </w:r>
    <w:r>
      <w:rPr>
        <w:rFonts w:ascii="Felix Titling" w:hAnsi="Felix Titling"/>
        <w:sz w:val="18"/>
      </w:rPr>
      <w:t>00200</w:t>
    </w:r>
    <w:r w:rsidR="00DE2099">
      <w:rPr>
        <w:rFonts w:ascii="High Tower Text" w:hAnsi="High Tower Text"/>
        <w:sz w:val="18"/>
      </w:rPr>
      <w:t xml:space="preserve">T </w:t>
    </w:r>
    <w:r w:rsidR="00DE2099">
      <w:rPr>
        <w:rFonts w:ascii="High Tower Text" w:hAnsi="High Tower Text"/>
        <w:sz w:val="20"/>
      </w:rPr>
      <w:t>–</w:t>
    </w:r>
    <w:r>
      <w:rPr>
        <w:rFonts w:ascii="High Tower Text" w:hAnsi="High Tower Text"/>
        <w:sz w:val="18"/>
      </w:rPr>
      <w:t xml:space="preserve"> e-mail: </w:t>
    </w:r>
    <w:hyperlink r:id="rId2" w:history="1">
      <w:r>
        <w:rPr>
          <w:rStyle w:val="Collegamentoipertestuale"/>
          <w:rFonts w:ascii="High Tower Text" w:hAnsi="High Tower Text"/>
          <w:sz w:val="20"/>
        </w:rPr>
        <w:t>bnis</w:t>
      </w:r>
      <w:r>
        <w:rPr>
          <w:rStyle w:val="Collegamentoipertestuale"/>
          <w:rFonts w:ascii="Felix Titling" w:hAnsi="Felix Titling"/>
          <w:sz w:val="16"/>
          <w:szCs w:val="16"/>
        </w:rPr>
        <w:t>00200</w:t>
      </w:r>
      <w:r>
        <w:rPr>
          <w:rStyle w:val="Collegamentoipertestuale"/>
          <w:rFonts w:ascii="High Tower Text" w:hAnsi="High Tower Text"/>
          <w:sz w:val="20"/>
        </w:rPr>
        <w:t>t@istruzione.it</w:t>
      </w:r>
    </w:hyperlink>
    <w:r>
      <w:rPr>
        <w:rFonts w:ascii="High Tower Text" w:hAnsi="High Tower Text"/>
        <w:sz w:val="20"/>
      </w:rPr>
      <w:t xml:space="preserve"> – sito web </w:t>
    </w:r>
    <w:hyperlink r:id="rId3" w:history="1">
      <w:r>
        <w:rPr>
          <w:rStyle w:val="Collegamentoipertestuale"/>
          <w:rFonts w:ascii="High Tower Text" w:hAnsi="High Tower Text"/>
          <w:sz w:val="20"/>
        </w:rPr>
        <w:t>www.iistelese.it</w:t>
      </w:r>
    </w:hyperlink>
  </w:p>
  <w:p w:rsidR="00DE2099" w:rsidRPr="00DE2099" w:rsidRDefault="00DE2099" w:rsidP="00DE2099">
    <w:pPr>
      <w:pStyle w:val="Titolo"/>
      <w:rPr>
        <w:rFonts w:ascii="High Tower Text" w:hAnsi="High Tower Text"/>
        <w:sz w:val="18"/>
      </w:rPr>
    </w:pPr>
    <w:r>
      <w:rPr>
        <w:rFonts w:ascii="High Tower Text" w:hAnsi="High Tower Text"/>
        <w:sz w:val="18"/>
      </w:rPr>
      <w:t xml:space="preserve">e-mail cert.: </w:t>
    </w:r>
    <w:hyperlink r:id="rId4" w:history="1">
      <w:r w:rsidRPr="00357ADF">
        <w:rPr>
          <w:rStyle w:val="Collegamentoipertestuale"/>
          <w:rFonts w:ascii="High Tower Text" w:hAnsi="High Tower Text"/>
          <w:sz w:val="20"/>
        </w:rPr>
        <w:t>bnis</w:t>
      </w:r>
      <w:r w:rsidRPr="00357ADF">
        <w:rPr>
          <w:rStyle w:val="Collegamentoipertestuale"/>
          <w:rFonts w:ascii="Felix Titling" w:hAnsi="Felix Titling"/>
          <w:sz w:val="16"/>
          <w:szCs w:val="16"/>
        </w:rPr>
        <w:t>00200</w:t>
      </w:r>
      <w:r w:rsidRPr="00357ADF">
        <w:rPr>
          <w:rStyle w:val="Collegamentoipertestuale"/>
          <w:rFonts w:ascii="High Tower Text" w:hAnsi="High Tower Text"/>
          <w:sz w:val="20"/>
        </w:rPr>
        <w:t>t@pec.istruzione.it</w:t>
      </w:r>
    </w:hyperlink>
    <w:r>
      <w:t xml:space="preserve"> </w:t>
    </w:r>
    <w:r>
      <w:rPr>
        <w:rFonts w:ascii="High Tower Text" w:hAnsi="High Tower Text"/>
        <w:sz w:val="20"/>
      </w:rPr>
      <w:t>–</w:t>
    </w:r>
    <w:r w:rsidRPr="00DE2099">
      <w:rPr>
        <w:rFonts w:ascii="High Tower Text" w:hAnsi="High Tower Text"/>
        <w:sz w:val="18"/>
      </w:rPr>
      <w:t xml:space="preserve"> CF: 81002120624</w:t>
    </w:r>
    <w:r>
      <w:rPr>
        <w:rFonts w:ascii="High Tower Text" w:hAnsi="High Tower Text"/>
        <w:sz w:val="18"/>
      </w:rPr>
      <w:t xml:space="preserve"> </w:t>
    </w:r>
    <w:r>
      <w:rPr>
        <w:rFonts w:ascii="High Tower Text" w:hAnsi="High Tower Text"/>
        <w:sz w:val="20"/>
      </w:rPr>
      <w:t xml:space="preserve">– </w:t>
    </w:r>
    <w:r>
      <w:rPr>
        <w:rFonts w:ascii="High Tower Text" w:hAnsi="High Tower Text"/>
        <w:sz w:val="18"/>
      </w:rPr>
      <w:t xml:space="preserve"> Cod.Unic.Uff.:</w:t>
    </w:r>
    <w:r w:rsidRPr="00DE2099">
      <w:t xml:space="preserve"> </w:t>
    </w:r>
    <w:r>
      <w:rPr>
        <w:rFonts w:ascii="High Tower Text" w:hAnsi="High Tower Text"/>
        <w:sz w:val="18"/>
      </w:rPr>
      <w:t xml:space="preserve">UFSIXA </w:t>
    </w:r>
  </w:p>
  <w:p w:rsidR="008C7D4E" w:rsidRDefault="008C7D4E" w:rsidP="008C7D4E">
    <w:pPr>
      <w:jc w:val="center"/>
      <w:rPr>
        <w:rFonts w:ascii="High Tower Text" w:hAnsi="High Tower Text"/>
        <w:b/>
        <w:sz w:val="14"/>
        <w:szCs w:val="14"/>
      </w:rPr>
    </w:pPr>
    <w:r w:rsidRPr="00350D01">
      <w:rPr>
        <w:rFonts w:ascii="High Tower Text" w:hAnsi="High Tower Text"/>
        <w:b/>
        <w:sz w:val="14"/>
        <w:szCs w:val="14"/>
      </w:rPr>
      <w:t xml:space="preserve">LICEO SCIENTIFICO  - LICEO SCIENTIFICO  </w:t>
    </w:r>
    <w:r>
      <w:rPr>
        <w:rFonts w:ascii="High Tower Text" w:hAnsi="High Tower Text"/>
        <w:b/>
        <w:sz w:val="14"/>
        <w:szCs w:val="14"/>
      </w:rPr>
      <w:t>CAMBRIDGE -</w:t>
    </w:r>
    <w:r w:rsidRPr="00350D01">
      <w:rPr>
        <w:rFonts w:ascii="High Tower Text" w:hAnsi="High Tower Text"/>
        <w:b/>
        <w:sz w:val="14"/>
        <w:szCs w:val="14"/>
      </w:rPr>
      <w:t xml:space="preserve">LICEO SCIENZE APPLICATE </w:t>
    </w:r>
  </w:p>
  <w:p w:rsidR="008C7D4E" w:rsidRDefault="008C7D4E" w:rsidP="008C7D4E">
    <w:pPr>
      <w:jc w:val="center"/>
      <w:rPr>
        <w:rFonts w:ascii="High Tower Text" w:hAnsi="High Tower Text"/>
        <w:b/>
        <w:sz w:val="14"/>
        <w:szCs w:val="14"/>
      </w:rPr>
    </w:pPr>
    <w:r w:rsidRPr="00350D01">
      <w:rPr>
        <w:rFonts w:ascii="High Tower Text" w:hAnsi="High Tower Text"/>
        <w:b/>
        <w:sz w:val="14"/>
        <w:szCs w:val="14"/>
      </w:rPr>
      <w:t xml:space="preserve"> LICEO CLASSICO</w:t>
    </w:r>
    <w:r>
      <w:rPr>
        <w:rFonts w:ascii="High Tower Text" w:hAnsi="High Tower Text"/>
        <w:b/>
        <w:sz w:val="14"/>
        <w:szCs w:val="14"/>
      </w:rPr>
      <w:t xml:space="preserve"> </w:t>
    </w:r>
    <w:r w:rsidRPr="00350D01">
      <w:rPr>
        <w:rFonts w:ascii="High Tower Text" w:hAnsi="High Tower Text"/>
        <w:b/>
        <w:sz w:val="14"/>
        <w:szCs w:val="14"/>
      </w:rPr>
      <w:t>-</w:t>
    </w:r>
    <w:r>
      <w:rPr>
        <w:rFonts w:ascii="High Tower Text" w:hAnsi="High Tower Text"/>
        <w:b/>
        <w:sz w:val="14"/>
        <w:szCs w:val="14"/>
      </w:rPr>
      <w:t xml:space="preserve"> </w:t>
    </w:r>
    <w:r w:rsidRPr="00350D01">
      <w:rPr>
        <w:rFonts w:ascii="High Tower Text" w:hAnsi="High Tower Text"/>
        <w:b/>
        <w:sz w:val="14"/>
        <w:szCs w:val="14"/>
      </w:rPr>
      <w:t xml:space="preserve">LICEO CLASSICO INTERNAZIONALE </w:t>
    </w:r>
    <w:r>
      <w:rPr>
        <w:rFonts w:ascii="High Tower Text" w:hAnsi="High Tower Text"/>
        <w:b/>
        <w:sz w:val="14"/>
        <w:szCs w:val="14"/>
      </w:rPr>
      <w:t>QUADRIENNALE</w:t>
    </w:r>
  </w:p>
  <w:p w:rsidR="008C7D4E" w:rsidRPr="00350D01" w:rsidRDefault="008C7D4E" w:rsidP="008C7D4E">
    <w:pPr>
      <w:jc w:val="center"/>
      <w:rPr>
        <w:rFonts w:ascii="High Tower Text" w:hAnsi="High Tower Text"/>
        <w:sz w:val="14"/>
        <w:szCs w:val="14"/>
      </w:rPr>
    </w:pPr>
    <w:r w:rsidRPr="00350D01">
      <w:rPr>
        <w:rFonts w:ascii="High Tower Text" w:hAnsi="High Tower Text"/>
        <w:b/>
        <w:sz w:val="14"/>
        <w:szCs w:val="14"/>
      </w:rPr>
      <w:t xml:space="preserve">LICEO LINGUISTICO </w:t>
    </w:r>
    <w:r>
      <w:rPr>
        <w:rFonts w:ascii="High Tower Text" w:hAnsi="High Tower Text"/>
        <w:b/>
        <w:sz w:val="14"/>
        <w:szCs w:val="14"/>
      </w:rPr>
      <w:t xml:space="preserve">ESABAC – LICEO LINGUISTICO - </w:t>
    </w:r>
    <w:r w:rsidRPr="00350D01">
      <w:rPr>
        <w:rFonts w:ascii="High Tower Text" w:hAnsi="High Tower Text"/>
        <w:b/>
        <w:sz w:val="14"/>
        <w:szCs w:val="14"/>
      </w:rPr>
      <w:t>LICEO ECONOMICO SOCIALE - INDIRIZZO PROFESSIONALE</w:t>
    </w:r>
    <w:r>
      <w:rPr>
        <w:rFonts w:ascii="High Tower Text" w:hAnsi="High Tower Text"/>
        <w:b/>
        <w:sz w:val="14"/>
        <w:szCs w:val="14"/>
      </w:rPr>
      <w:t xml:space="preserve">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7D4E" w:rsidRDefault="008C7D4E">
    <w:pPr>
      <w:pStyle w:val="Intestazion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Num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Marlett" w:hAnsi="Marlet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Marlett" w:hAnsi="Marlet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Marlett" w:hAnsi="Marlett"/>
      </w:rPr>
    </w:lvl>
  </w:abstractNum>
  <w:abstractNum w:abstractNumId="1">
    <w:nsid w:val="00000002"/>
    <w:multiLevelType w:val="multilevel"/>
    <w:tmpl w:val="00000002"/>
    <w:name w:val="WWNum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•"/>
      <w:lvlJc w:val="left"/>
      <w:pPr>
        <w:tabs>
          <w:tab w:val="num" w:pos="0"/>
        </w:tabs>
        <w:ind w:left="1440" w:hanging="360"/>
      </w:pPr>
      <w:rPr>
        <w:rFonts w:ascii="Calibri" w:hAnsi="Calibri" w:cs="Calibri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Marlett" w:hAnsi="Marlet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Marlett" w:hAnsi="Marlet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Marlett" w:hAnsi="Marlett"/>
      </w:rPr>
    </w:lvl>
  </w:abstractNum>
  <w:abstractNum w:abstractNumId="2">
    <w:nsid w:val="00000003"/>
    <w:multiLevelType w:val="multilevel"/>
    <w:tmpl w:val="00000003"/>
    <w:name w:val="WWNum7"/>
    <w:lvl w:ilvl="0">
      <w:start w:val="1"/>
      <w:numFmt w:val="bullet"/>
      <w:lvlText w:val="o"/>
      <w:lvlJc w:val="left"/>
      <w:pPr>
        <w:tabs>
          <w:tab w:val="num" w:pos="0"/>
        </w:tabs>
        <w:ind w:left="720" w:hanging="360"/>
      </w:pPr>
      <w:rPr>
        <w:rFonts w:ascii="Courier New" w:hAnsi="Courier New" w:cs="Courier New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Marlett" w:hAnsi="Marlet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Marlett" w:hAnsi="Marlet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Marlett" w:hAnsi="Marlett"/>
      </w:rPr>
    </w:lvl>
  </w:abstractNum>
  <w:abstractNum w:abstractNumId="3">
    <w:nsid w:val="00000004"/>
    <w:multiLevelType w:val="multilevel"/>
    <w:tmpl w:val="00000004"/>
    <w:name w:val="WW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Marlett" w:hAnsi="Marlet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Marlett" w:hAnsi="Marlet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Marlett" w:hAnsi="Marlett"/>
      </w:rPr>
    </w:lvl>
  </w:abstractNum>
  <w:abstractNum w:abstractNumId="4">
    <w:nsid w:val="00000005"/>
    <w:multiLevelType w:val="multilevel"/>
    <w:tmpl w:val="00000005"/>
    <w:name w:val="WW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Marlett" w:hAnsi="Marlet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Marlett" w:hAnsi="Marlet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Marlett" w:hAnsi="Marlett"/>
      </w:rPr>
    </w:lvl>
  </w:abstractNum>
  <w:abstractNum w:abstractNumId="5">
    <w:nsid w:val="00000006"/>
    <w:multiLevelType w:val="multilevel"/>
    <w:tmpl w:val="00000006"/>
    <w:name w:val="WWNum1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6">
    <w:nsid w:val="00000007"/>
    <w:multiLevelType w:val="multilevel"/>
    <w:tmpl w:val="00000007"/>
    <w:name w:val="WWNum12"/>
    <w:lvl w:ilvl="0">
      <w:start w:val="1"/>
      <w:numFmt w:val="bullet"/>
      <w:lvlText w:val=""/>
      <w:lvlJc w:val="left"/>
      <w:pPr>
        <w:tabs>
          <w:tab w:val="num" w:pos="0"/>
        </w:tabs>
        <w:ind w:left="4968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568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640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7128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784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856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9288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1000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10728" w:hanging="360"/>
      </w:pPr>
      <w:rPr>
        <w:rFonts w:ascii="Wingdings" w:hAnsi="Wingdings"/>
      </w:rPr>
    </w:lvl>
  </w:abstractNum>
  <w:abstractNum w:abstractNumId="7">
    <w:nsid w:val="00000008"/>
    <w:multiLevelType w:val="multilevel"/>
    <w:tmpl w:val="00000008"/>
    <w:name w:val="WWNum2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0000009"/>
    <w:multiLevelType w:val="multilevel"/>
    <w:tmpl w:val="00000009"/>
    <w:name w:val="WWNum3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9">
    <w:nsid w:val="0000000A"/>
    <w:multiLevelType w:val="multilevel"/>
    <w:tmpl w:val="0000000A"/>
    <w:name w:val="WWNum3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0">
    <w:nsid w:val="0000000B"/>
    <w:multiLevelType w:val="multilevel"/>
    <w:tmpl w:val="0000000B"/>
    <w:name w:val="WWNum33"/>
    <w:lvl w:ilvl="0">
      <w:start w:val="1"/>
      <w:numFmt w:val="bullet"/>
      <w:lvlText w:val=""/>
      <w:lvlJc w:val="left"/>
      <w:pPr>
        <w:tabs>
          <w:tab w:val="num" w:pos="0"/>
        </w:tabs>
        <w:ind w:left="107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97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1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3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57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7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9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17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37" w:hanging="360"/>
      </w:pPr>
      <w:rPr>
        <w:rFonts w:ascii="Wingdings" w:hAnsi="Wingdings"/>
      </w:rPr>
    </w:lvl>
  </w:abstractNum>
  <w:abstractNum w:abstractNumId="11">
    <w:nsid w:val="0000000C"/>
    <w:multiLevelType w:val="multilevel"/>
    <w:tmpl w:val="0000000C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2">
    <w:nsid w:val="00000402"/>
    <w:multiLevelType w:val="multilevel"/>
    <w:tmpl w:val="00000885"/>
    <w:lvl w:ilvl="0">
      <w:numFmt w:val="bullet"/>
      <w:lvlText w:val="□"/>
      <w:lvlJc w:val="left"/>
      <w:pPr>
        <w:ind w:left="386" w:hanging="274"/>
      </w:pPr>
      <w:rPr>
        <w:rFonts w:ascii="Times New Roman" w:hAnsi="Times New Roman"/>
        <w:b/>
        <w:sz w:val="32"/>
      </w:rPr>
    </w:lvl>
    <w:lvl w:ilvl="1">
      <w:numFmt w:val="bullet"/>
      <w:lvlText w:val="•"/>
      <w:lvlJc w:val="left"/>
      <w:pPr>
        <w:ind w:left="1337" w:hanging="274"/>
      </w:pPr>
    </w:lvl>
    <w:lvl w:ilvl="2">
      <w:numFmt w:val="bullet"/>
      <w:lvlText w:val="•"/>
      <w:lvlJc w:val="left"/>
      <w:pPr>
        <w:ind w:left="2289" w:hanging="274"/>
      </w:pPr>
    </w:lvl>
    <w:lvl w:ilvl="3">
      <w:numFmt w:val="bullet"/>
      <w:lvlText w:val="•"/>
      <w:lvlJc w:val="left"/>
      <w:pPr>
        <w:ind w:left="3240" w:hanging="274"/>
      </w:pPr>
    </w:lvl>
    <w:lvl w:ilvl="4">
      <w:numFmt w:val="bullet"/>
      <w:lvlText w:val="•"/>
      <w:lvlJc w:val="left"/>
      <w:pPr>
        <w:ind w:left="4191" w:hanging="274"/>
      </w:pPr>
    </w:lvl>
    <w:lvl w:ilvl="5">
      <w:numFmt w:val="bullet"/>
      <w:lvlText w:val="•"/>
      <w:lvlJc w:val="left"/>
      <w:pPr>
        <w:ind w:left="5143" w:hanging="274"/>
      </w:pPr>
    </w:lvl>
    <w:lvl w:ilvl="6">
      <w:numFmt w:val="bullet"/>
      <w:lvlText w:val="•"/>
      <w:lvlJc w:val="left"/>
      <w:pPr>
        <w:ind w:left="6094" w:hanging="274"/>
      </w:pPr>
    </w:lvl>
    <w:lvl w:ilvl="7">
      <w:numFmt w:val="bullet"/>
      <w:lvlText w:val="•"/>
      <w:lvlJc w:val="left"/>
      <w:pPr>
        <w:ind w:left="7045" w:hanging="274"/>
      </w:pPr>
    </w:lvl>
    <w:lvl w:ilvl="8">
      <w:numFmt w:val="bullet"/>
      <w:lvlText w:val="•"/>
      <w:lvlJc w:val="left"/>
      <w:pPr>
        <w:ind w:left="7997" w:hanging="274"/>
      </w:pPr>
    </w:lvl>
  </w:abstractNum>
  <w:abstractNum w:abstractNumId="13">
    <w:nsid w:val="02C571D3"/>
    <w:multiLevelType w:val="hybridMultilevel"/>
    <w:tmpl w:val="F4D6559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15C213E"/>
    <w:multiLevelType w:val="hybridMultilevel"/>
    <w:tmpl w:val="E8140BFA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B583899"/>
    <w:multiLevelType w:val="hybridMultilevel"/>
    <w:tmpl w:val="218E84F2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1CB9165B"/>
    <w:multiLevelType w:val="hybridMultilevel"/>
    <w:tmpl w:val="95C66258"/>
    <w:lvl w:ilvl="0" w:tplc="5FF4A990">
      <w:start w:val="1"/>
      <w:numFmt w:val="bullet"/>
      <w:lvlText w:val="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  <w:color w:val="auto"/>
      </w:rPr>
    </w:lvl>
    <w:lvl w:ilvl="1" w:tplc="04100003" w:tentative="1">
      <w:start w:val="1"/>
      <w:numFmt w:val="bullet"/>
      <w:lvlText w:val="o"/>
      <w:lvlJc w:val="left"/>
      <w:pPr>
        <w:tabs>
          <w:tab w:val="num" w:pos="4620"/>
        </w:tabs>
        <w:ind w:left="462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5340"/>
        </w:tabs>
        <w:ind w:left="534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6060"/>
        </w:tabs>
        <w:ind w:left="606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6780"/>
        </w:tabs>
        <w:ind w:left="678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7500"/>
        </w:tabs>
        <w:ind w:left="750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8220"/>
        </w:tabs>
        <w:ind w:left="822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8940"/>
        </w:tabs>
        <w:ind w:left="894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9660"/>
        </w:tabs>
        <w:ind w:left="9660" w:hanging="360"/>
      </w:pPr>
      <w:rPr>
        <w:rFonts w:ascii="Wingdings" w:hAnsi="Wingdings" w:hint="default"/>
      </w:rPr>
    </w:lvl>
  </w:abstractNum>
  <w:abstractNum w:abstractNumId="17">
    <w:nsid w:val="21532871"/>
    <w:multiLevelType w:val="hybridMultilevel"/>
    <w:tmpl w:val="806E5A3E"/>
    <w:lvl w:ilvl="0" w:tplc="FBC6976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4992F83"/>
    <w:multiLevelType w:val="hybridMultilevel"/>
    <w:tmpl w:val="EF285A8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F0B4E4E"/>
    <w:multiLevelType w:val="hybridMultilevel"/>
    <w:tmpl w:val="8BC0E68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F4B6074"/>
    <w:multiLevelType w:val="hybridMultilevel"/>
    <w:tmpl w:val="0DE6B47E"/>
    <w:lvl w:ilvl="0" w:tplc="744E69CE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16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9EF154F"/>
    <w:multiLevelType w:val="hybridMultilevel"/>
    <w:tmpl w:val="3E722EF8"/>
    <w:lvl w:ilvl="0" w:tplc="35848E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14C094B"/>
    <w:multiLevelType w:val="hybridMultilevel"/>
    <w:tmpl w:val="FD7419D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1987A8B"/>
    <w:multiLevelType w:val="hybridMultilevel"/>
    <w:tmpl w:val="42AAFABE"/>
    <w:lvl w:ilvl="0" w:tplc="0410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3FC0FF4"/>
    <w:multiLevelType w:val="hybridMultilevel"/>
    <w:tmpl w:val="D4CAC77E"/>
    <w:lvl w:ilvl="0" w:tplc="BB7AC1E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D367A4C"/>
    <w:multiLevelType w:val="hybridMultilevel"/>
    <w:tmpl w:val="11846ECE"/>
    <w:lvl w:ilvl="0" w:tplc="0410000F">
      <w:start w:val="1"/>
      <w:numFmt w:val="decimal"/>
      <w:lvlText w:val="%1."/>
      <w:lvlJc w:val="left"/>
      <w:pPr>
        <w:ind w:left="1440" w:hanging="360"/>
      </w:pPr>
    </w:lvl>
    <w:lvl w:ilvl="1" w:tplc="04100019" w:tentative="1">
      <w:start w:val="1"/>
      <w:numFmt w:val="lowerLetter"/>
      <w:lvlText w:val="%2."/>
      <w:lvlJc w:val="left"/>
      <w:pPr>
        <w:ind w:left="2160" w:hanging="360"/>
      </w:pPr>
    </w:lvl>
    <w:lvl w:ilvl="2" w:tplc="0410001B" w:tentative="1">
      <w:start w:val="1"/>
      <w:numFmt w:val="lowerRoman"/>
      <w:lvlText w:val="%3."/>
      <w:lvlJc w:val="right"/>
      <w:pPr>
        <w:ind w:left="2880" w:hanging="180"/>
      </w:pPr>
    </w:lvl>
    <w:lvl w:ilvl="3" w:tplc="0410000F" w:tentative="1">
      <w:start w:val="1"/>
      <w:numFmt w:val="decimal"/>
      <w:lvlText w:val="%4."/>
      <w:lvlJc w:val="left"/>
      <w:pPr>
        <w:ind w:left="3600" w:hanging="360"/>
      </w:pPr>
    </w:lvl>
    <w:lvl w:ilvl="4" w:tplc="04100019" w:tentative="1">
      <w:start w:val="1"/>
      <w:numFmt w:val="lowerLetter"/>
      <w:lvlText w:val="%5."/>
      <w:lvlJc w:val="left"/>
      <w:pPr>
        <w:ind w:left="4320" w:hanging="360"/>
      </w:pPr>
    </w:lvl>
    <w:lvl w:ilvl="5" w:tplc="0410001B" w:tentative="1">
      <w:start w:val="1"/>
      <w:numFmt w:val="lowerRoman"/>
      <w:lvlText w:val="%6."/>
      <w:lvlJc w:val="right"/>
      <w:pPr>
        <w:ind w:left="5040" w:hanging="180"/>
      </w:pPr>
    </w:lvl>
    <w:lvl w:ilvl="6" w:tplc="0410000F" w:tentative="1">
      <w:start w:val="1"/>
      <w:numFmt w:val="decimal"/>
      <w:lvlText w:val="%7."/>
      <w:lvlJc w:val="left"/>
      <w:pPr>
        <w:ind w:left="5760" w:hanging="360"/>
      </w:pPr>
    </w:lvl>
    <w:lvl w:ilvl="7" w:tplc="04100019" w:tentative="1">
      <w:start w:val="1"/>
      <w:numFmt w:val="lowerLetter"/>
      <w:lvlText w:val="%8."/>
      <w:lvlJc w:val="left"/>
      <w:pPr>
        <w:ind w:left="6480" w:hanging="360"/>
      </w:pPr>
    </w:lvl>
    <w:lvl w:ilvl="8" w:tplc="0410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6"/>
  </w:num>
  <w:num w:numId="16">
    <w:abstractNumId w:val="23"/>
  </w:num>
  <w:num w:numId="17">
    <w:abstractNumId w:val="13"/>
  </w:num>
  <w:num w:numId="18">
    <w:abstractNumId w:val="25"/>
  </w:num>
  <w:num w:numId="19">
    <w:abstractNumId w:val="15"/>
  </w:num>
  <w:num w:numId="20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9"/>
  </w:num>
  <w:num w:numId="22">
    <w:abstractNumId w:val="18"/>
  </w:num>
  <w:num w:numId="23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1"/>
  </w:num>
  <w:num w:numId="25">
    <w:abstractNumId w:val="24"/>
  </w:num>
  <w:num w:numId="26">
    <w:abstractNumId w:val="14"/>
  </w:num>
  <w:num w:numId="27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isplayBackgroundShape/>
  <w:defaultTabStop w:val="708"/>
  <w:hyphenationZone w:val="283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12290">
      <o:colormenu v:ext="edit" fillcolor="none"/>
    </o:shapedefaults>
  </w:hdrShapeDefaults>
  <w:footnotePr>
    <w:pos w:val="beneathText"/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adjustLineHeightInTable/>
  </w:compat>
  <w:rsids>
    <w:rsidRoot w:val="002B4C2C"/>
    <w:rsid w:val="00015A5F"/>
    <w:rsid w:val="00022892"/>
    <w:rsid w:val="000416E3"/>
    <w:rsid w:val="00073E4A"/>
    <w:rsid w:val="00077B3D"/>
    <w:rsid w:val="00086A12"/>
    <w:rsid w:val="00097E15"/>
    <w:rsid w:val="000A0DEA"/>
    <w:rsid w:val="000A0F0A"/>
    <w:rsid w:val="000A21E8"/>
    <w:rsid w:val="000E6C55"/>
    <w:rsid w:val="000F3B44"/>
    <w:rsid w:val="000F634B"/>
    <w:rsid w:val="000F7EFF"/>
    <w:rsid w:val="001019F7"/>
    <w:rsid w:val="0013349B"/>
    <w:rsid w:val="00181D58"/>
    <w:rsid w:val="001D66D4"/>
    <w:rsid w:val="001D69D7"/>
    <w:rsid w:val="001F131D"/>
    <w:rsid w:val="001F7AAC"/>
    <w:rsid w:val="00250E4B"/>
    <w:rsid w:val="00254742"/>
    <w:rsid w:val="00261E2B"/>
    <w:rsid w:val="00276C1A"/>
    <w:rsid w:val="002863DC"/>
    <w:rsid w:val="002A05DE"/>
    <w:rsid w:val="002B3451"/>
    <w:rsid w:val="002B4C2C"/>
    <w:rsid w:val="002D3EA8"/>
    <w:rsid w:val="002E310D"/>
    <w:rsid w:val="002E480C"/>
    <w:rsid w:val="0030042D"/>
    <w:rsid w:val="00314B08"/>
    <w:rsid w:val="00315E68"/>
    <w:rsid w:val="0032207C"/>
    <w:rsid w:val="00333BFC"/>
    <w:rsid w:val="00350D01"/>
    <w:rsid w:val="00370F48"/>
    <w:rsid w:val="00384680"/>
    <w:rsid w:val="003D2703"/>
    <w:rsid w:val="004129FE"/>
    <w:rsid w:val="004200BC"/>
    <w:rsid w:val="00427146"/>
    <w:rsid w:val="004455FC"/>
    <w:rsid w:val="004558E7"/>
    <w:rsid w:val="00473659"/>
    <w:rsid w:val="0047615C"/>
    <w:rsid w:val="00484323"/>
    <w:rsid w:val="004A4C59"/>
    <w:rsid w:val="004B71D3"/>
    <w:rsid w:val="004E267F"/>
    <w:rsid w:val="00557C22"/>
    <w:rsid w:val="0057097D"/>
    <w:rsid w:val="005C565D"/>
    <w:rsid w:val="005D7D76"/>
    <w:rsid w:val="005E68DE"/>
    <w:rsid w:val="005E713D"/>
    <w:rsid w:val="005F0001"/>
    <w:rsid w:val="00605939"/>
    <w:rsid w:val="00620368"/>
    <w:rsid w:val="00646F9E"/>
    <w:rsid w:val="006522F6"/>
    <w:rsid w:val="00653445"/>
    <w:rsid w:val="006548F3"/>
    <w:rsid w:val="006958CD"/>
    <w:rsid w:val="006A038D"/>
    <w:rsid w:val="006F4A79"/>
    <w:rsid w:val="00705D1F"/>
    <w:rsid w:val="00710BB8"/>
    <w:rsid w:val="00732058"/>
    <w:rsid w:val="00752D27"/>
    <w:rsid w:val="00761914"/>
    <w:rsid w:val="00784E68"/>
    <w:rsid w:val="007C3315"/>
    <w:rsid w:val="007C7669"/>
    <w:rsid w:val="007D3737"/>
    <w:rsid w:val="007E0795"/>
    <w:rsid w:val="007E2F8A"/>
    <w:rsid w:val="007F0606"/>
    <w:rsid w:val="00804BED"/>
    <w:rsid w:val="00814FFD"/>
    <w:rsid w:val="00840019"/>
    <w:rsid w:val="008432F0"/>
    <w:rsid w:val="0084454D"/>
    <w:rsid w:val="008456B9"/>
    <w:rsid w:val="0085293D"/>
    <w:rsid w:val="00861AE1"/>
    <w:rsid w:val="00866115"/>
    <w:rsid w:val="00867BBF"/>
    <w:rsid w:val="00885BAC"/>
    <w:rsid w:val="00885DF7"/>
    <w:rsid w:val="00893BDD"/>
    <w:rsid w:val="008B767A"/>
    <w:rsid w:val="008C7D4E"/>
    <w:rsid w:val="008C7D80"/>
    <w:rsid w:val="008D19C0"/>
    <w:rsid w:val="008D62FE"/>
    <w:rsid w:val="008E1E48"/>
    <w:rsid w:val="008E24E0"/>
    <w:rsid w:val="00907754"/>
    <w:rsid w:val="00926B52"/>
    <w:rsid w:val="0096061B"/>
    <w:rsid w:val="00972B2D"/>
    <w:rsid w:val="0099469A"/>
    <w:rsid w:val="009B38D8"/>
    <w:rsid w:val="009C70F8"/>
    <w:rsid w:val="009C72C7"/>
    <w:rsid w:val="009D4E0E"/>
    <w:rsid w:val="009F1126"/>
    <w:rsid w:val="00A0152F"/>
    <w:rsid w:val="00A03147"/>
    <w:rsid w:val="00A2371B"/>
    <w:rsid w:val="00A23BBA"/>
    <w:rsid w:val="00A34B0E"/>
    <w:rsid w:val="00A41D21"/>
    <w:rsid w:val="00A62CF8"/>
    <w:rsid w:val="00A67174"/>
    <w:rsid w:val="00A8655F"/>
    <w:rsid w:val="00AD4143"/>
    <w:rsid w:val="00B22DDA"/>
    <w:rsid w:val="00B632E3"/>
    <w:rsid w:val="00B71536"/>
    <w:rsid w:val="00B8553A"/>
    <w:rsid w:val="00B93A0D"/>
    <w:rsid w:val="00B975C8"/>
    <w:rsid w:val="00BF0930"/>
    <w:rsid w:val="00C2101F"/>
    <w:rsid w:val="00C90E4C"/>
    <w:rsid w:val="00CB2AE3"/>
    <w:rsid w:val="00CB324E"/>
    <w:rsid w:val="00CC0800"/>
    <w:rsid w:val="00CD760B"/>
    <w:rsid w:val="00CE51B5"/>
    <w:rsid w:val="00CE5813"/>
    <w:rsid w:val="00CF4050"/>
    <w:rsid w:val="00D11F86"/>
    <w:rsid w:val="00D14175"/>
    <w:rsid w:val="00D37020"/>
    <w:rsid w:val="00D446F7"/>
    <w:rsid w:val="00D50224"/>
    <w:rsid w:val="00D54C10"/>
    <w:rsid w:val="00D81F17"/>
    <w:rsid w:val="00D824EE"/>
    <w:rsid w:val="00D86ABA"/>
    <w:rsid w:val="00D94B54"/>
    <w:rsid w:val="00DC56F0"/>
    <w:rsid w:val="00DD3AA8"/>
    <w:rsid w:val="00DE2099"/>
    <w:rsid w:val="00DE3BFE"/>
    <w:rsid w:val="00DF3C6C"/>
    <w:rsid w:val="00E0353E"/>
    <w:rsid w:val="00E4589A"/>
    <w:rsid w:val="00E55ADA"/>
    <w:rsid w:val="00E5731D"/>
    <w:rsid w:val="00E76ACB"/>
    <w:rsid w:val="00E805EF"/>
    <w:rsid w:val="00E81642"/>
    <w:rsid w:val="00E94371"/>
    <w:rsid w:val="00EA61A9"/>
    <w:rsid w:val="00EA65F2"/>
    <w:rsid w:val="00EF41C7"/>
    <w:rsid w:val="00EF4765"/>
    <w:rsid w:val="00F17FCB"/>
    <w:rsid w:val="00F235E2"/>
    <w:rsid w:val="00F4231A"/>
    <w:rsid w:val="00FA1213"/>
    <w:rsid w:val="00FA641E"/>
    <w:rsid w:val="00FE30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84454D"/>
    <w:pPr>
      <w:suppressAutoHyphens/>
    </w:pPr>
    <w:rPr>
      <w:kern w:val="1"/>
      <w:sz w:val="24"/>
      <w:szCs w:val="24"/>
      <w:lang w:eastAsia="ar-SA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2E310D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57097D"/>
    <w:pPr>
      <w:keepNext/>
      <w:suppressAutoHyphens w:val="0"/>
      <w:spacing w:before="240" w:after="60"/>
      <w:outlineLvl w:val="1"/>
    </w:pPr>
    <w:rPr>
      <w:rFonts w:ascii="Cambria" w:hAnsi="Cambria"/>
      <w:b/>
      <w:bCs/>
      <w:i/>
      <w:iCs/>
      <w:kern w:val="0"/>
      <w:sz w:val="28"/>
      <w:szCs w:val="28"/>
      <w:lang w:eastAsia="it-IT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867BBF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A67174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Carpredefinitoparagrafo1">
    <w:name w:val="Car. predefinito paragrafo1"/>
    <w:rsid w:val="0084454D"/>
  </w:style>
  <w:style w:type="character" w:customStyle="1" w:styleId="IntestazioneCarattere">
    <w:name w:val="Intestazione Carattere"/>
    <w:rsid w:val="0084454D"/>
    <w:rPr>
      <w:rFonts w:ascii="Calibri" w:hAnsi="Calibri" w:cs="Times New Roman"/>
      <w:sz w:val="24"/>
    </w:rPr>
  </w:style>
  <w:style w:type="character" w:customStyle="1" w:styleId="PidipaginaCarattere">
    <w:name w:val="Piè di pagina Carattere"/>
    <w:uiPriority w:val="99"/>
    <w:rsid w:val="0084454D"/>
    <w:rPr>
      <w:rFonts w:ascii="Calibri" w:hAnsi="Calibri" w:cs="Times New Roman"/>
      <w:sz w:val="24"/>
    </w:rPr>
  </w:style>
  <w:style w:type="character" w:customStyle="1" w:styleId="TestofumettoCarattere">
    <w:name w:val="Testo fumetto Carattere"/>
    <w:rsid w:val="0084454D"/>
    <w:rPr>
      <w:rFonts w:ascii="Tahoma" w:hAnsi="Tahoma" w:cs="Tahoma"/>
      <w:sz w:val="16"/>
      <w:szCs w:val="16"/>
    </w:rPr>
  </w:style>
  <w:style w:type="character" w:customStyle="1" w:styleId="TitoloCarattere">
    <w:name w:val="Titolo Carattere"/>
    <w:rsid w:val="0084454D"/>
    <w:rPr>
      <w:rFonts w:ascii="Times New Roman" w:eastAsia="Times New Roman" w:hAnsi="Times New Roman" w:cs="Times New Roman"/>
      <w:b/>
      <w:sz w:val="32"/>
      <w:szCs w:val="20"/>
    </w:rPr>
  </w:style>
  <w:style w:type="character" w:styleId="Collegamentoipertestuale">
    <w:name w:val="Hyperlink"/>
    <w:semiHidden/>
    <w:rsid w:val="0084454D"/>
    <w:rPr>
      <w:color w:val="0000FF"/>
      <w:u w:val="single"/>
    </w:rPr>
  </w:style>
  <w:style w:type="character" w:customStyle="1" w:styleId="ListLabel1">
    <w:name w:val="ListLabel 1"/>
    <w:rsid w:val="0084454D"/>
    <w:rPr>
      <w:rFonts w:cs="Courier New"/>
    </w:rPr>
  </w:style>
  <w:style w:type="character" w:customStyle="1" w:styleId="ListLabel2">
    <w:name w:val="ListLabel 2"/>
    <w:rsid w:val="0084454D"/>
    <w:rPr>
      <w:rFonts w:eastAsia="Calibri" w:cs="Calibri"/>
    </w:rPr>
  </w:style>
  <w:style w:type="character" w:customStyle="1" w:styleId="ListLabel3">
    <w:name w:val="ListLabel 3"/>
    <w:rsid w:val="0084454D"/>
    <w:rPr>
      <w:rFonts w:eastAsia="Times New Roman" w:cs="Times New Roman"/>
    </w:rPr>
  </w:style>
  <w:style w:type="character" w:customStyle="1" w:styleId="ListLabel4">
    <w:name w:val="ListLabel 4"/>
    <w:rsid w:val="0084454D"/>
    <w:rPr>
      <w:rFonts w:eastAsia="Times New Roman" w:cs="Times New Roman"/>
      <w:sz w:val="22"/>
      <w:szCs w:val="22"/>
    </w:rPr>
  </w:style>
  <w:style w:type="character" w:customStyle="1" w:styleId="ListLabel5">
    <w:name w:val="ListLabel 5"/>
    <w:rsid w:val="0084454D"/>
    <w:rPr>
      <w:sz w:val="22"/>
      <w:szCs w:val="22"/>
    </w:rPr>
  </w:style>
  <w:style w:type="character" w:customStyle="1" w:styleId="ListLabel6">
    <w:name w:val="ListLabel 6"/>
    <w:rsid w:val="0084454D"/>
    <w:rPr>
      <w:b/>
      <w:i w:val="0"/>
      <w:caps w:val="0"/>
      <w:smallCaps w:val="0"/>
      <w:dstrike/>
      <w:outline w:val="0"/>
      <w:shadow w:val="0"/>
      <w:emboss w:val="0"/>
      <w:imprint w:val="0"/>
      <w:vanish w:val="0"/>
      <w:position w:val="0"/>
      <w:sz w:val="20"/>
      <w:vertAlign w:val="baseline"/>
    </w:rPr>
  </w:style>
  <w:style w:type="paragraph" w:styleId="Intestazione">
    <w:name w:val="header"/>
    <w:basedOn w:val="Normale"/>
    <w:next w:val="Corpotesto"/>
    <w:semiHidden/>
    <w:rsid w:val="0084454D"/>
    <w:pPr>
      <w:suppressLineNumbers/>
      <w:tabs>
        <w:tab w:val="center" w:pos="4819"/>
        <w:tab w:val="right" w:pos="9638"/>
      </w:tabs>
    </w:pPr>
    <w:rPr>
      <w:rFonts w:ascii="Calibri" w:eastAsia="Calibri" w:hAnsi="Calibri"/>
      <w:szCs w:val="20"/>
    </w:rPr>
  </w:style>
  <w:style w:type="paragraph" w:customStyle="1" w:styleId="Corpotesto">
    <w:name w:val="Corpo testo"/>
    <w:basedOn w:val="Normale"/>
    <w:semiHidden/>
    <w:rsid w:val="0084454D"/>
    <w:pPr>
      <w:spacing w:after="120"/>
    </w:pPr>
  </w:style>
  <w:style w:type="paragraph" w:styleId="Elenco">
    <w:name w:val="List"/>
    <w:basedOn w:val="Corpotesto"/>
    <w:semiHidden/>
    <w:rsid w:val="0084454D"/>
    <w:rPr>
      <w:rFonts w:cs="Mangal"/>
    </w:rPr>
  </w:style>
  <w:style w:type="paragraph" w:styleId="Didascalia">
    <w:name w:val="caption"/>
    <w:basedOn w:val="Normale"/>
    <w:qFormat/>
    <w:rsid w:val="0084454D"/>
    <w:pPr>
      <w:suppressLineNumbers/>
      <w:spacing w:before="120" w:after="120"/>
    </w:pPr>
    <w:rPr>
      <w:rFonts w:cs="Mangal"/>
      <w:i/>
      <w:iCs/>
    </w:rPr>
  </w:style>
  <w:style w:type="paragraph" w:customStyle="1" w:styleId="Indice">
    <w:name w:val="Indice"/>
    <w:basedOn w:val="Normale"/>
    <w:rsid w:val="0084454D"/>
    <w:pPr>
      <w:suppressLineNumbers/>
    </w:pPr>
    <w:rPr>
      <w:rFonts w:cs="Mangal"/>
    </w:rPr>
  </w:style>
  <w:style w:type="paragraph" w:styleId="Pidipagina">
    <w:name w:val="footer"/>
    <w:basedOn w:val="Normale"/>
    <w:uiPriority w:val="99"/>
    <w:rsid w:val="0084454D"/>
    <w:pPr>
      <w:suppressLineNumbers/>
      <w:tabs>
        <w:tab w:val="center" w:pos="4819"/>
        <w:tab w:val="right" w:pos="9638"/>
      </w:tabs>
    </w:pPr>
    <w:rPr>
      <w:rFonts w:ascii="Calibri" w:eastAsia="Calibri" w:hAnsi="Calibri"/>
      <w:szCs w:val="20"/>
    </w:rPr>
  </w:style>
  <w:style w:type="paragraph" w:customStyle="1" w:styleId="Testofumetto1">
    <w:name w:val="Testo fumetto1"/>
    <w:basedOn w:val="Normale"/>
    <w:rsid w:val="0084454D"/>
    <w:rPr>
      <w:rFonts w:ascii="Tahoma" w:eastAsia="Calibri" w:hAnsi="Tahoma"/>
      <w:sz w:val="16"/>
      <w:szCs w:val="16"/>
    </w:rPr>
  </w:style>
  <w:style w:type="paragraph" w:styleId="Titolo">
    <w:name w:val="Title"/>
    <w:basedOn w:val="Normale"/>
    <w:next w:val="Sottotitolo"/>
    <w:qFormat/>
    <w:rsid w:val="0084454D"/>
    <w:pPr>
      <w:jc w:val="center"/>
    </w:pPr>
    <w:rPr>
      <w:b/>
      <w:bCs/>
      <w:sz w:val="32"/>
      <w:szCs w:val="20"/>
    </w:rPr>
  </w:style>
  <w:style w:type="paragraph" w:styleId="Sottotitolo">
    <w:name w:val="Subtitle"/>
    <w:basedOn w:val="Intestazione"/>
    <w:next w:val="Corpotesto"/>
    <w:qFormat/>
    <w:rsid w:val="0084454D"/>
    <w:pPr>
      <w:jc w:val="center"/>
    </w:pPr>
    <w:rPr>
      <w:i/>
      <w:iCs/>
    </w:rPr>
  </w:style>
  <w:style w:type="paragraph" w:customStyle="1" w:styleId="Paragrafoelenco1">
    <w:name w:val="Paragrafo elenco1"/>
    <w:basedOn w:val="Normale"/>
    <w:rsid w:val="0084454D"/>
    <w:pPr>
      <w:ind w:left="720"/>
    </w:pPr>
  </w:style>
  <w:style w:type="character" w:styleId="Enfasigrassetto">
    <w:name w:val="Strong"/>
    <w:qFormat/>
    <w:rsid w:val="00DE2099"/>
    <w:rPr>
      <w:b/>
      <w:bCs/>
    </w:rPr>
  </w:style>
  <w:style w:type="paragraph" w:customStyle="1" w:styleId="Contenutotabella">
    <w:name w:val="Contenuto tabella"/>
    <w:basedOn w:val="Normale"/>
    <w:rsid w:val="00EF4765"/>
    <w:pPr>
      <w:suppressLineNumbers/>
    </w:pPr>
    <w:rPr>
      <w:kern w:val="0"/>
      <w:sz w:val="20"/>
      <w:szCs w:val="2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57097D"/>
    <w:rPr>
      <w:rFonts w:ascii="Cambria" w:hAnsi="Cambria"/>
      <w:b/>
      <w:bCs/>
      <w:i/>
      <w:iCs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rsid w:val="00867BBF"/>
    <w:rPr>
      <w:rFonts w:ascii="Calibri" w:eastAsia="Times New Roman" w:hAnsi="Calibri" w:cs="Times New Roman"/>
      <w:b/>
      <w:bCs/>
      <w:kern w:val="1"/>
      <w:sz w:val="28"/>
      <w:szCs w:val="28"/>
      <w:lang w:eastAsia="ar-SA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A67174"/>
    <w:rPr>
      <w:rFonts w:ascii="Calibri" w:eastAsia="Times New Roman" w:hAnsi="Calibri" w:cs="Times New Roman"/>
      <w:b/>
      <w:bCs/>
      <w:i/>
      <w:iCs/>
      <w:kern w:val="1"/>
      <w:sz w:val="26"/>
      <w:szCs w:val="26"/>
      <w:lang w:eastAsia="ar-SA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A67174"/>
    <w:pPr>
      <w:suppressAutoHyphens w:val="0"/>
      <w:spacing w:after="120" w:line="480" w:lineRule="auto"/>
    </w:pPr>
    <w:rPr>
      <w:kern w:val="0"/>
      <w:lang w:eastAsia="it-IT"/>
    </w:r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A67174"/>
    <w:rPr>
      <w:sz w:val="24"/>
      <w:szCs w:val="24"/>
    </w:rPr>
  </w:style>
  <w:style w:type="paragraph" w:customStyle="1" w:styleId="Default">
    <w:name w:val="Default"/>
    <w:rsid w:val="004B71D3"/>
    <w:pPr>
      <w:autoSpaceDE w:val="0"/>
      <w:autoSpaceDN w:val="0"/>
      <w:adjustRightInd w:val="0"/>
    </w:pPr>
    <w:rPr>
      <w:rFonts w:ascii="Book Antiqua" w:hAnsi="Book Antiqua" w:cs="Book Antiqua"/>
      <w:color w:val="000000"/>
      <w:sz w:val="24"/>
      <w:szCs w:val="24"/>
    </w:rPr>
  </w:style>
  <w:style w:type="paragraph" w:styleId="Testofumetto">
    <w:name w:val="Balloon Text"/>
    <w:basedOn w:val="Normale"/>
    <w:link w:val="TestofumettoCarattere1"/>
    <w:uiPriority w:val="99"/>
    <w:semiHidden/>
    <w:unhideWhenUsed/>
    <w:rsid w:val="007C7669"/>
    <w:rPr>
      <w:rFonts w:ascii="Tahoma" w:hAnsi="Tahoma" w:cs="Tahoma"/>
      <w:sz w:val="16"/>
      <w:szCs w:val="16"/>
    </w:rPr>
  </w:style>
  <w:style w:type="character" w:customStyle="1" w:styleId="TestofumettoCarattere1">
    <w:name w:val="Testo fumetto Carattere1"/>
    <w:basedOn w:val="Carpredefinitoparagrafo"/>
    <w:link w:val="Testofumetto"/>
    <w:uiPriority w:val="99"/>
    <w:semiHidden/>
    <w:rsid w:val="007C7669"/>
    <w:rPr>
      <w:rFonts w:ascii="Tahoma" w:hAnsi="Tahoma" w:cs="Tahoma"/>
      <w:kern w:val="1"/>
      <w:sz w:val="16"/>
      <w:szCs w:val="16"/>
      <w:lang w:eastAsia="ar-SA"/>
    </w:rPr>
  </w:style>
  <w:style w:type="character" w:customStyle="1" w:styleId="Titolo1Carattere">
    <w:name w:val="Titolo 1 Carattere"/>
    <w:basedOn w:val="Carpredefinitoparagrafo"/>
    <w:link w:val="Titolo1"/>
    <w:uiPriority w:val="9"/>
    <w:rsid w:val="002E310D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paragraph" w:styleId="NormaleWeb">
    <w:name w:val="Normal (Web)"/>
    <w:basedOn w:val="Normale"/>
    <w:uiPriority w:val="99"/>
    <w:semiHidden/>
    <w:unhideWhenUsed/>
    <w:rsid w:val="002E310D"/>
    <w:pPr>
      <w:suppressAutoHyphens w:val="0"/>
      <w:spacing w:before="100" w:beforeAutospacing="1" w:after="100" w:afterAutospacing="1"/>
    </w:pPr>
    <w:rPr>
      <w:kern w:val="0"/>
      <w:lang w:eastAsia="it-IT"/>
    </w:rPr>
  </w:style>
  <w:style w:type="paragraph" w:styleId="Paragrafoelenco">
    <w:name w:val="List Paragraph"/>
    <w:basedOn w:val="Normale"/>
    <w:uiPriority w:val="99"/>
    <w:qFormat/>
    <w:rsid w:val="002E310D"/>
    <w:pPr>
      <w:suppressAutoHyphens w:val="0"/>
      <w:ind w:left="720"/>
      <w:contextualSpacing/>
    </w:pPr>
    <w:rPr>
      <w:kern w:val="0"/>
      <w:sz w:val="20"/>
      <w:szCs w:val="20"/>
      <w:lang w:eastAsia="it-IT"/>
    </w:rPr>
  </w:style>
  <w:style w:type="paragraph" w:customStyle="1" w:styleId="Heading1">
    <w:name w:val="Heading 1"/>
    <w:basedOn w:val="Normale"/>
    <w:uiPriority w:val="1"/>
    <w:qFormat/>
    <w:rsid w:val="00866115"/>
    <w:pPr>
      <w:widowControl w:val="0"/>
      <w:suppressAutoHyphens w:val="0"/>
      <w:autoSpaceDE w:val="0"/>
      <w:autoSpaceDN w:val="0"/>
      <w:adjustRightInd w:val="0"/>
      <w:ind w:left="242"/>
      <w:outlineLvl w:val="0"/>
    </w:pPr>
    <w:rPr>
      <w:b/>
      <w:bCs/>
      <w:kern w:val="0"/>
      <w:sz w:val="22"/>
      <w:szCs w:val="22"/>
      <w:lang w:eastAsia="it-IT"/>
    </w:rPr>
  </w:style>
  <w:style w:type="paragraph" w:customStyle="1" w:styleId="Heading2">
    <w:name w:val="Heading 2"/>
    <w:basedOn w:val="Normale"/>
    <w:uiPriority w:val="1"/>
    <w:qFormat/>
    <w:rsid w:val="00866115"/>
    <w:pPr>
      <w:widowControl w:val="0"/>
      <w:suppressAutoHyphens w:val="0"/>
      <w:autoSpaceDE w:val="0"/>
      <w:autoSpaceDN w:val="0"/>
      <w:adjustRightInd w:val="0"/>
      <w:spacing w:before="126"/>
      <w:ind w:left="112"/>
      <w:outlineLvl w:val="1"/>
    </w:pPr>
    <w:rPr>
      <w:kern w:val="0"/>
      <w:sz w:val="22"/>
      <w:szCs w:val="22"/>
      <w:u w:val="single"/>
      <w:lang w:eastAsia="it-IT"/>
    </w:rPr>
  </w:style>
  <w:style w:type="paragraph" w:customStyle="1" w:styleId="Heading4">
    <w:name w:val="Heading 4"/>
    <w:basedOn w:val="Normale"/>
    <w:uiPriority w:val="1"/>
    <w:qFormat/>
    <w:rsid w:val="00866115"/>
    <w:pPr>
      <w:widowControl w:val="0"/>
      <w:suppressAutoHyphens w:val="0"/>
      <w:autoSpaceDE w:val="0"/>
      <w:autoSpaceDN w:val="0"/>
      <w:adjustRightInd w:val="0"/>
      <w:ind w:left="900"/>
      <w:outlineLvl w:val="3"/>
    </w:pPr>
    <w:rPr>
      <w:kern w:val="0"/>
      <w:sz w:val="20"/>
      <w:szCs w:val="20"/>
      <w:lang w:eastAsia="it-IT"/>
    </w:rPr>
  </w:style>
  <w:style w:type="paragraph" w:customStyle="1" w:styleId="TableParagraph">
    <w:name w:val="Table Paragraph"/>
    <w:basedOn w:val="Normale"/>
    <w:uiPriority w:val="1"/>
    <w:qFormat/>
    <w:rsid w:val="00866115"/>
    <w:pPr>
      <w:widowControl w:val="0"/>
      <w:suppressAutoHyphens w:val="0"/>
      <w:autoSpaceDE w:val="0"/>
      <w:autoSpaceDN w:val="0"/>
      <w:adjustRightInd w:val="0"/>
    </w:pPr>
    <w:rPr>
      <w:kern w:val="0"/>
      <w:lang w:eastAsia="it-I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1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2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96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9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17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8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4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istelese.it/" TargetMode="External"/><Relationship Id="rId2" Type="http://schemas.openxmlformats.org/officeDocument/2006/relationships/hyperlink" Target="mailto:bnis00200t@istruzione.it" TargetMode="External"/><Relationship Id="rId1" Type="http://schemas.openxmlformats.org/officeDocument/2006/relationships/image" Target="media/image1.jpeg"/><Relationship Id="rId4" Type="http://schemas.openxmlformats.org/officeDocument/2006/relationships/hyperlink" Target="mailto:bnis00200t@pec.istruzione.it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EC37954-CC69-45D8-900E-EF416F0D79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244</Words>
  <Characters>1391</Characters>
  <Application>Microsoft Office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1632</CharactersWithSpaces>
  <SharedDoc>false</SharedDoc>
  <HLinks>
    <vt:vector size="18" baseType="variant">
      <vt:variant>
        <vt:i4>4718705</vt:i4>
      </vt:variant>
      <vt:variant>
        <vt:i4>6</vt:i4>
      </vt:variant>
      <vt:variant>
        <vt:i4>0</vt:i4>
      </vt:variant>
      <vt:variant>
        <vt:i4>5</vt:i4>
      </vt:variant>
      <vt:variant>
        <vt:lpwstr>mailto:bnis00200t@pec.istruzione.it</vt:lpwstr>
      </vt:variant>
      <vt:variant>
        <vt:lpwstr/>
      </vt:variant>
      <vt:variant>
        <vt:i4>1179656</vt:i4>
      </vt:variant>
      <vt:variant>
        <vt:i4>3</vt:i4>
      </vt:variant>
      <vt:variant>
        <vt:i4>0</vt:i4>
      </vt:variant>
      <vt:variant>
        <vt:i4>5</vt:i4>
      </vt:variant>
      <vt:variant>
        <vt:lpwstr>http://www.iistelese.it/</vt:lpwstr>
      </vt:variant>
      <vt:variant>
        <vt:lpwstr/>
      </vt:variant>
      <vt:variant>
        <vt:i4>196706</vt:i4>
      </vt:variant>
      <vt:variant>
        <vt:i4>0</vt:i4>
      </vt:variant>
      <vt:variant>
        <vt:i4>0</vt:i4>
      </vt:variant>
      <vt:variant>
        <vt:i4>5</vt:i4>
      </vt:variant>
      <vt:variant>
        <vt:lpwstr>mailto:bnis00200t@istruzione.it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Liceo Scentifico</dc:creator>
  <cp:lastModifiedBy>Vicepresidenza</cp:lastModifiedBy>
  <cp:revision>3</cp:revision>
  <cp:lastPrinted>2016-04-18T18:26:00Z</cp:lastPrinted>
  <dcterms:created xsi:type="dcterms:W3CDTF">2018-12-15T09:09:00Z</dcterms:created>
  <dcterms:modified xsi:type="dcterms:W3CDTF">2019-12-30T10:04:00Z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Telese (Bn)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